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C25FA" w14:textId="77777777" w:rsidR="00A25BDA" w:rsidRPr="00013AA9" w:rsidRDefault="004D4849" w:rsidP="00A225E5">
      <w:pPr>
        <w:pStyle w:val="Tytu"/>
        <w:spacing w:line="276" w:lineRule="auto"/>
        <w:jc w:val="right"/>
        <w:rPr>
          <w:rFonts w:asciiTheme="minorHAnsi" w:hAnsiTheme="minorHAnsi" w:cstheme="minorHAnsi"/>
          <w:b w:val="0"/>
          <w:sz w:val="24"/>
          <w:szCs w:val="24"/>
        </w:rPr>
      </w:pPr>
      <w:r w:rsidRPr="00013AA9">
        <w:rPr>
          <w:rFonts w:asciiTheme="minorHAnsi" w:hAnsiTheme="minorHAnsi" w:cstheme="minorHAnsi"/>
          <w:b w:val="0"/>
          <w:sz w:val="24"/>
          <w:szCs w:val="24"/>
        </w:rPr>
        <w:t>Załącznik n</w:t>
      </w:r>
      <w:r w:rsidR="00CF4E60" w:rsidRPr="00013AA9">
        <w:rPr>
          <w:rFonts w:asciiTheme="minorHAnsi" w:hAnsiTheme="minorHAnsi" w:cstheme="minorHAnsi"/>
          <w:b w:val="0"/>
          <w:sz w:val="24"/>
          <w:szCs w:val="24"/>
        </w:rPr>
        <w:t>ume</w:t>
      </w:r>
      <w:r w:rsidRPr="00013AA9">
        <w:rPr>
          <w:rFonts w:asciiTheme="minorHAnsi" w:hAnsiTheme="minorHAnsi" w:cstheme="minorHAnsi"/>
          <w:b w:val="0"/>
          <w:sz w:val="24"/>
          <w:szCs w:val="24"/>
        </w:rPr>
        <w:t xml:space="preserve">r </w:t>
      </w:r>
      <w:r w:rsidR="009F3122">
        <w:rPr>
          <w:rFonts w:asciiTheme="minorHAnsi" w:hAnsiTheme="minorHAnsi" w:cstheme="minorHAnsi"/>
          <w:b w:val="0"/>
          <w:sz w:val="24"/>
          <w:szCs w:val="24"/>
        </w:rPr>
        <w:t>6</w:t>
      </w:r>
      <w:r w:rsidR="00512E85" w:rsidRPr="00013AA9">
        <w:rPr>
          <w:rFonts w:asciiTheme="minorHAnsi" w:hAnsiTheme="minorHAnsi" w:cstheme="minorHAnsi"/>
          <w:b w:val="0"/>
          <w:sz w:val="24"/>
          <w:szCs w:val="24"/>
        </w:rPr>
        <w:t xml:space="preserve"> do S</w:t>
      </w:r>
      <w:r w:rsidR="00A25BDA" w:rsidRPr="00013AA9">
        <w:rPr>
          <w:rFonts w:asciiTheme="minorHAnsi" w:hAnsiTheme="minorHAnsi" w:cstheme="minorHAnsi"/>
          <w:b w:val="0"/>
          <w:sz w:val="24"/>
          <w:szCs w:val="24"/>
        </w:rPr>
        <w:t>WZ</w:t>
      </w:r>
    </w:p>
    <w:p w14:paraId="0B39D4B2" w14:textId="77777777" w:rsidR="006D5209" w:rsidRPr="00D77253" w:rsidRDefault="00B5620B" w:rsidP="00354A79">
      <w:pPr>
        <w:pStyle w:val="Nagwek6"/>
      </w:pPr>
      <w:r w:rsidRPr="00D77253">
        <w:t>UMOWA</w:t>
      </w:r>
      <w:r w:rsidR="00C612CE" w:rsidRPr="00D77253">
        <w:t xml:space="preserve"> Projekt</w:t>
      </w:r>
    </w:p>
    <w:p w14:paraId="44A1614B" w14:textId="77777777" w:rsidR="00490FC9" w:rsidRPr="00D77253" w:rsidRDefault="00490FC9" w:rsidP="00354A79">
      <w:pPr>
        <w:pStyle w:val="Nagwek6"/>
      </w:pPr>
      <w:r w:rsidRPr="00D77253">
        <w:t>ZP.26.2……202</w:t>
      </w:r>
      <w:r w:rsidR="00013AA9">
        <w:t>6</w:t>
      </w:r>
    </w:p>
    <w:p w14:paraId="7E1E4FA9" w14:textId="77777777" w:rsidR="006D5209" w:rsidRPr="00D77253" w:rsidRDefault="006D5209" w:rsidP="00A225E5">
      <w:pPr>
        <w:pStyle w:val="Tytu"/>
        <w:spacing w:line="276" w:lineRule="auto"/>
        <w:rPr>
          <w:rFonts w:asciiTheme="minorHAnsi" w:hAnsiTheme="minorHAnsi" w:cstheme="minorHAnsi"/>
          <w:b w:val="0"/>
          <w:sz w:val="24"/>
          <w:szCs w:val="24"/>
        </w:rPr>
      </w:pPr>
    </w:p>
    <w:p w14:paraId="6BE3094B" w14:textId="77777777" w:rsidR="004D4849" w:rsidRPr="00D77253" w:rsidRDefault="00BE1C9E" w:rsidP="00A225E5">
      <w:pPr>
        <w:spacing w:line="276" w:lineRule="auto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W dniu </w:t>
      </w:r>
      <w:r w:rsidR="009F3122">
        <w:rPr>
          <w:rFonts w:asciiTheme="minorHAnsi" w:hAnsiTheme="minorHAnsi" w:cstheme="minorHAnsi"/>
        </w:rPr>
        <w:t xml:space="preserve">____________ </w:t>
      </w:r>
      <w:r w:rsidR="00512E85" w:rsidRPr="00D77253">
        <w:rPr>
          <w:rFonts w:asciiTheme="minorHAnsi" w:hAnsiTheme="minorHAnsi" w:cstheme="minorHAnsi"/>
        </w:rPr>
        <w:t xml:space="preserve">w Częstochowie </w:t>
      </w:r>
      <w:r w:rsidRPr="00D77253">
        <w:rPr>
          <w:rFonts w:asciiTheme="minorHAnsi" w:hAnsiTheme="minorHAnsi" w:cstheme="minorHAnsi"/>
        </w:rPr>
        <w:t xml:space="preserve">pomiędzy </w:t>
      </w:r>
      <w:r w:rsidRPr="00D77253">
        <w:rPr>
          <w:rFonts w:asciiTheme="minorHAnsi" w:hAnsiTheme="minorHAnsi" w:cstheme="minorHAnsi"/>
          <w:b/>
          <w:i/>
        </w:rPr>
        <w:t xml:space="preserve"> </w:t>
      </w:r>
      <w:r w:rsidR="004D4849" w:rsidRPr="00D77253">
        <w:rPr>
          <w:rFonts w:asciiTheme="minorHAnsi" w:hAnsiTheme="minorHAnsi" w:cstheme="minorHAnsi"/>
          <w:b/>
        </w:rPr>
        <w:t xml:space="preserve">Uniwersytetem </w:t>
      </w:r>
      <w:r w:rsidRPr="00D77253">
        <w:rPr>
          <w:rFonts w:asciiTheme="minorHAnsi" w:hAnsiTheme="minorHAnsi" w:cstheme="minorHAnsi"/>
          <w:b/>
        </w:rPr>
        <w:t xml:space="preserve">Jana Długosza </w:t>
      </w:r>
      <w:r w:rsidR="00C64FFD" w:rsidRPr="00D77253">
        <w:rPr>
          <w:rFonts w:asciiTheme="minorHAnsi" w:hAnsiTheme="minorHAnsi" w:cstheme="minorHAnsi"/>
          <w:b/>
        </w:rPr>
        <w:t xml:space="preserve">w Częstochowie </w:t>
      </w:r>
      <w:r w:rsidRPr="00D77253">
        <w:rPr>
          <w:rFonts w:asciiTheme="minorHAnsi" w:hAnsiTheme="minorHAnsi" w:cstheme="minorHAnsi"/>
        </w:rPr>
        <w:t xml:space="preserve">z siedzibą </w:t>
      </w:r>
      <w:r w:rsidRPr="00D77253">
        <w:rPr>
          <w:rFonts w:asciiTheme="minorHAnsi" w:hAnsiTheme="minorHAnsi" w:cstheme="minorHAnsi"/>
          <w:b/>
        </w:rPr>
        <w:t xml:space="preserve">w </w:t>
      </w:r>
      <w:r w:rsidRPr="00D77253">
        <w:rPr>
          <w:rFonts w:asciiTheme="minorHAnsi" w:hAnsiTheme="minorHAnsi" w:cstheme="minorHAnsi"/>
          <w:b/>
          <w:iCs/>
        </w:rPr>
        <w:t>Częstochowie</w:t>
      </w:r>
      <w:r w:rsidRPr="00D77253">
        <w:rPr>
          <w:rFonts w:asciiTheme="minorHAnsi" w:hAnsiTheme="minorHAnsi" w:cstheme="minorHAnsi"/>
          <w:b/>
        </w:rPr>
        <w:t xml:space="preserve"> </w:t>
      </w:r>
      <w:r w:rsidR="002079A5" w:rsidRPr="00D77253">
        <w:rPr>
          <w:rFonts w:asciiTheme="minorHAnsi" w:hAnsiTheme="minorHAnsi" w:cstheme="minorHAnsi"/>
          <w:b/>
        </w:rPr>
        <w:t>(42 – 2</w:t>
      </w:r>
      <w:r w:rsidR="00A30995" w:rsidRPr="00D77253">
        <w:rPr>
          <w:rFonts w:asciiTheme="minorHAnsi" w:hAnsiTheme="minorHAnsi" w:cstheme="minorHAnsi"/>
          <w:b/>
        </w:rPr>
        <w:t>17</w:t>
      </w:r>
      <w:r w:rsidR="002079A5" w:rsidRPr="00D77253">
        <w:rPr>
          <w:rFonts w:asciiTheme="minorHAnsi" w:hAnsiTheme="minorHAnsi" w:cstheme="minorHAnsi"/>
          <w:b/>
        </w:rPr>
        <w:t>)</w:t>
      </w:r>
      <w:r w:rsidR="00126D2B" w:rsidRPr="00D77253">
        <w:rPr>
          <w:rFonts w:asciiTheme="minorHAnsi" w:hAnsiTheme="minorHAnsi" w:cstheme="minorHAnsi"/>
        </w:rPr>
        <w:t xml:space="preserve">, </w:t>
      </w:r>
      <w:r w:rsidRPr="00D77253">
        <w:rPr>
          <w:rFonts w:asciiTheme="minorHAnsi" w:hAnsiTheme="minorHAnsi" w:cstheme="minorHAnsi"/>
          <w:b/>
          <w:iCs/>
        </w:rPr>
        <w:t>ul. Waszyngtona 4/8</w:t>
      </w:r>
      <w:r w:rsidR="00B865FD" w:rsidRPr="00D77253">
        <w:rPr>
          <w:rFonts w:asciiTheme="minorHAnsi" w:hAnsiTheme="minorHAnsi" w:cstheme="minorHAnsi"/>
          <w:b/>
          <w:iCs/>
        </w:rPr>
        <w:t>,</w:t>
      </w:r>
      <w:r w:rsidRPr="00D77253">
        <w:rPr>
          <w:rFonts w:asciiTheme="minorHAnsi" w:hAnsiTheme="minorHAnsi" w:cstheme="minorHAnsi"/>
          <w:b/>
          <w:iCs/>
        </w:rPr>
        <w:t xml:space="preserve"> </w:t>
      </w:r>
      <w:r w:rsidR="00B865FD" w:rsidRPr="00D77253">
        <w:rPr>
          <w:rFonts w:asciiTheme="minorHAnsi" w:hAnsiTheme="minorHAnsi" w:cstheme="minorHAnsi"/>
          <w:bCs/>
          <w:iCs/>
          <w:spacing w:val="-4"/>
        </w:rPr>
        <w:t xml:space="preserve">NIP 573-011-67-75, REGON 000001494, </w:t>
      </w:r>
      <w:r w:rsidR="004D4849" w:rsidRPr="00D77253">
        <w:rPr>
          <w:rFonts w:asciiTheme="minorHAnsi" w:hAnsiTheme="minorHAnsi" w:cstheme="minorHAnsi"/>
        </w:rPr>
        <w:t>zwanym</w:t>
      </w:r>
      <w:r w:rsidRPr="00D77253">
        <w:rPr>
          <w:rFonts w:asciiTheme="minorHAnsi" w:hAnsiTheme="minorHAnsi" w:cstheme="minorHAnsi"/>
        </w:rPr>
        <w:t xml:space="preserve"> w treści umowy </w:t>
      </w:r>
      <w:r w:rsidRPr="00D77253">
        <w:rPr>
          <w:rFonts w:asciiTheme="minorHAnsi" w:hAnsiTheme="minorHAnsi" w:cstheme="minorHAnsi"/>
          <w:b/>
        </w:rPr>
        <w:t>Zamawiającym</w:t>
      </w:r>
      <w:r w:rsidRPr="00D77253">
        <w:rPr>
          <w:rFonts w:asciiTheme="minorHAnsi" w:hAnsiTheme="minorHAnsi" w:cstheme="minorHAnsi"/>
        </w:rPr>
        <w:t xml:space="preserve">, w imieniu </w:t>
      </w:r>
      <w:r w:rsidR="00A25BDA" w:rsidRPr="00D77253">
        <w:rPr>
          <w:rFonts w:asciiTheme="minorHAnsi" w:hAnsiTheme="minorHAnsi" w:cstheme="minorHAnsi"/>
        </w:rPr>
        <w:t>którego działa:</w:t>
      </w:r>
    </w:p>
    <w:p w14:paraId="7FE868AB" w14:textId="77777777" w:rsidR="00B5620B" w:rsidRPr="00D77253" w:rsidRDefault="004D4849" w:rsidP="00A225E5">
      <w:pPr>
        <w:spacing w:line="276" w:lineRule="auto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Kanclerz - </w:t>
      </w:r>
      <w:r w:rsidR="009F3122">
        <w:rPr>
          <w:rFonts w:asciiTheme="minorHAnsi" w:hAnsiTheme="minorHAnsi" w:cstheme="minorHAnsi"/>
        </w:rPr>
        <w:t>_____________</w:t>
      </w:r>
    </w:p>
    <w:p w14:paraId="12047404" w14:textId="77777777" w:rsidR="00B5620B" w:rsidRPr="00D77253" w:rsidRDefault="00512E85" w:rsidP="00A225E5">
      <w:pPr>
        <w:spacing w:line="276" w:lineRule="auto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>p</w:t>
      </w:r>
      <w:r w:rsidR="00A25BDA" w:rsidRPr="00D77253">
        <w:rPr>
          <w:rFonts w:asciiTheme="minorHAnsi" w:hAnsiTheme="minorHAnsi" w:cstheme="minorHAnsi"/>
        </w:rPr>
        <w:t xml:space="preserve">rzy kontrasygnacie finansowej Kwestora – </w:t>
      </w:r>
      <w:r w:rsidR="009F3122">
        <w:rPr>
          <w:rFonts w:asciiTheme="minorHAnsi" w:hAnsiTheme="minorHAnsi" w:cstheme="minorHAnsi"/>
        </w:rPr>
        <w:t>____________</w:t>
      </w:r>
    </w:p>
    <w:p w14:paraId="4FE375B9" w14:textId="77777777" w:rsidR="00A855F0" w:rsidRPr="00D77253" w:rsidRDefault="00B5620B" w:rsidP="00A225E5">
      <w:pPr>
        <w:spacing w:line="276" w:lineRule="auto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a </w:t>
      </w:r>
    </w:p>
    <w:p w14:paraId="642823DB" w14:textId="77777777" w:rsidR="00013AA9" w:rsidRPr="00DF5E9E" w:rsidRDefault="00013AA9" w:rsidP="00013AA9">
      <w:pPr>
        <w:autoSpaceDE w:val="0"/>
        <w:spacing w:beforeLines="40" w:before="96" w:afterLines="40" w:after="96" w:line="276" w:lineRule="auto"/>
        <w:rPr>
          <w:rFonts w:asciiTheme="minorHAnsi" w:hAnsiTheme="minorHAnsi" w:cstheme="minorHAnsi"/>
        </w:rPr>
      </w:pPr>
      <w:r w:rsidRPr="00DF5E9E">
        <w:rPr>
          <w:rFonts w:asciiTheme="minorHAnsi" w:eastAsia="Cambria" w:hAnsiTheme="minorHAnsi" w:cstheme="minorHAnsi"/>
        </w:rPr>
        <w:t>___________________________</w:t>
      </w:r>
      <w:r w:rsidRPr="00DF5E9E">
        <w:rPr>
          <w:rFonts w:asciiTheme="minorHAnsi" w:hAnsiTheme="minorHAnsi" w:cstheme="minorHAnsi"/>
        </w:rPr>
        <w:t>z siedzibą w</w:t>
      </w:r>
      <w:r>
        <w:rPr>
          <w:rFonts w:asciiTheme="minorHAnsi" w:hAnsiTheme="minorHAnsi" w:cstheme="minorHAnsi"/>
        </w:rPr>
        <w:t xml:space="preserve"> </w:t>
      </w:r>
      <w:r w:rsidRPr="00DF5E9E">
        <w:rPr>
          <w:rFonts w:asciiTheme="minorHAnsi" w:eastAsia="Cambria" w:hAnsiTheme="minorHAnsi" w:cstheme="minorHAnsi"/>
        </w:rPr>
        <w:t>___________________________</w:t>
      </w:r>
      <w:r>
        <w:rPr>
          <w:rFonts w:asciiTheme="minorHAnsi" w:eastAsia="Cambria" w:hAnsiTheme="minorHAnsi" w:cstheme="minorHAnsi"/>
        </w:rPr>
        <w:t xml:space="preserve"> </w:t>
      </w:r>
      <w:r w:rsidRPr="00DF5E9E">
        <w:rPr>
          <w:rFonts w:asciiTheme="minorHAnsi" w:hAnsiTheme="minorHAnsi" w:cstheme="minorHAnsi"/>
        </w:rPr>
        <w:t xml:space="preserve">wpisaną do </w:t>
      </w:r>
      <w:r>
        <w:rPr>
          <w:rFonts w:asciiTheme="minorHAnsi" w:hAnsiTheme="minorHAnsi" w:cstheme="minorHAnsi"/>
        </w:rPr>
        <w:t xml:space="preserve">Centralnej Ewidencji i Informacji o Działalności Gospodarczej / </w:t>
      </w:r>
      <w:r w:rsidRPr="00DF5E9E">
        <w:rPr>
          <w:rFonts w:asciiTheme="minorHAnsi" w:hAnsiTheme="minorHAnsi" w:cstheme="minorHAnsi"/>
        </w:rPr>
        <w:t xml:space="preserve">Krajowego Rejestru Sądowego - Rejestru Przedsiębiorców prowadzonego przez Sąd Rejonowy </w:t>
      </w:r>
      <w:r w:rsidRPr="00DF5E9E">
        <w:rPr>
          <w:rFonts w:asciiTheme="minorHAnsi" w:eastAsia="Cambria" w:hAnsiTheme="minorHAnsi" w:cstheme="minorHAnsi"/>
        </w:rPr>
        <w:t>________________________</w:t>
      </w:r>
      <w:r w:rsidRPr="00DF5E9E">
        <w:rPr>
          <w:rFonts w:asciiTheme="minorHAnsi" w:hAnsiTheme="minorHAnsi" w:cstheme="minorHAnsi"/>
        </w:rPr>
        <w:t xml:space="preserve"> - _____ Wydział Gospodarczy Krajowego Rejestru Sądowego pod numerem KRS: ……….., kapitał zakładowy w wysokości </w:t>
      </w:r>
      <w:r w:rsidRPr="00DF5E9E">
        <w:rPr>
          <w:rFonts w:asciiTheme="minorHAnsi" w:eastAsia="Cambria" w:hAnsiTheme="minorHAnsi" w:cstheme="minorHAnsi"/>
        </w:rPr>
        <w:t xml:space="preserve">________________________ </w:t>
      </w:r>
      <w:r w:rsidRPr="00DF5E9E">
        <w:rPr>
          <w:rFonts w:asciiTheme="minorHAnsi" w:hAnsiTheme="minorHAnsi" w:cstheme="minorHAnsi"/>
        </w:rPr>
        <w:t xml:space="preserve">zł (słownie: </w:t>
      </w:r>
      <w:r w:rsidRPr="00DF5E9E">
        <w:rPr>
          <w:rFonts w:asciiTheme="minorHAnsi" w:eastAsia="Cambria" w:hAnsiTheme="minorHAnsi" w:cstheme="minorHAnsi"/>
        </w:rPr>
        <w:t>___________________________</w:t>
      </w:r>
      <w:r w:rsidRPr="00DF5E9E">
        <w:rPr>
          <w:rFonts w:asciiTheme="minorHAnsi" w:hAnsiTheme="minorHAnsi" w:cstheme="minorHAnsi"/>
        </w:rPr>
        <w:t xml:space="preserve">złotych) wpłacony w całości, posiadającą numer identyfikacyjny NIP </w:t>
      </w:r>
      <w:r w:rsidRPr="00DF5E9E">
        <w:rPr>
          <w:rFonts w:asciiTheme="minorHAnsi" w:eastAsia="Cambria" w:hAnsiTheme="minorHAnsi" w:cstheme="minorHAnsi"/>
        </w:rPr>
        <w:t>___________________________</w:t>
      </w:r>
      <w:r w:rsidRPr="00DF5E9E">
        <w:rPr>
          <w:rFonts w:asciiTheme="minorHAnsi" w:hAnsiTheme="minorHAnsi" w:cstheme="minorHAnsi"/>
        </w:rPr>
        <w:t xml:space="preserve">; REGON </w:t>
      </w:r>
      <w:r w:rsidRPr="00DF5E9E">
        <w:rPr>
          <w:rFonts w:asciiTheme="minorHAnsi" w:eastAsia="Cambria" w:hAnsiTheme="minorHAnsi" w:cstheme="minorHAnsi"/>
        </w:rPr>
        <w:t>___________________________</w:t>
      </w:r>
      <w:r w:rsidRPr="00DF5E9E">
        <w:rPr>
          <w:rFonts w:asciiTheme="minorHAnsi" w:hAnsiTheme="minorHAnsi" w:cstheme="minorHAnsi"/>
        </w:rPr>
        <w:t xml:space="preserve">, </w:t>
      </w:r>
    </w:p>
    <w:p w14:paraId="72F466BE" w14:textId="77777777" w:rsidR="00013AA9" w:rsidRPr="00DF5E9E" w:rsidRDefault="00013AA9" w:rsidP="00013AA9">
      <w:pPr>
        <w:autoSpaceDE w:val="0"/>
        <w:spacing w:beforeLines="40" w:before="96" w:afterLines="40" w:after="96" w:line="276" w:lineRule="auto"/>
        <w:rPr>
          <w:rFonts w:asciiTheme="minorHAnsi" w:hAnsiTheme="minorHAnsi" w:cstheme="minorHAnsi"/>
        </w:rPr>
      </w:pPr>
      <w:r w:rsidRPr="00DF5E9E">
        <w:rPr>
          <w:rFonts w:asciiTheme="minorHAnsi" w:hAnsiTheme="minorHAnsi" w:cstheme="minorHAnsi"/>
        </w:rPr>
        <w:t>reprezentowaną przez:</w:t>
      </w:r>
    </w:p>
    <w:p w14:paraId="25166D3A" w14:textId="77777777" w:rsidR="00013AA9" w:rsidRPr="00DF5E9E" w:rsidRDefault="00013AA9" w:rsidP="00013AA9">
      <w:pPr>
        <w:autoSpaceDE w:val="0"/>
        <w:spacing w:beforeLines="40" w:before="96" w:afterLines="40" w:after="96" w:line="276" w:lineRule="auto"/>
        <w:rPr>
          <w:rFonts w:asciiTheme="minorHAnsi" w:hAnsiTheme="minorHAnsi" w:cstheme="minorHAnsi"/>
        </w:rPr>
      </w:pPr>
      <w:r w:rsidRPr="00DF5E9E">
        <w:rPr>
          <w:rFonts w:asciiTheme="minorHAnsi" w:eastAsia="Cambria" w:hAnsiTheme="minorHAnsi" w:cstheme="minorHAnsi"/>
        </w:rPr>
        <w:t>___________________________</w:t>
      </w:r>
      <w:r w:rsidRPr="00DF5E9E">
        <w:rPr>
          <w:rFonts w:asciiTheme="minorHAnsi" w:hAnsiTheme="minorHAnsi" w:cstheme="minorHAnsi"/>
        </w:rPr>
        <w:t xml:space="preserve"> -  </w:t>
      </w:r>
      <w:r w:rsidRPr="00DF5E9E">
        <w:rPr>
          <w:rFonts w:asciiTheme="minorHAnsi" w:eastAsia="Cambria" w:hAnsiTheme="minorHAnsi" w:cstheme="minorHAnsi"/>
        </w:rPr>
        <w:t>___________________________</w:t>
      </w:r>
    </w:p>
    <w:p w14:paraId="68691A9E" w14:textId="77777777" w:rsidR="00013AA9" w:rsidRPr="00DF5E9E" w:rsidRDefault="00013AA9" w:rsidP="00013AA9">
      <w:pPr>
        <w:autoSpaceDE w:val="0"/>
        <w:spacing w:beforeLines="40" w:before="96" w:afterLines="40" w:after="96" w:line="276" w:lineRule="auto"/>
        <w:rPr>
          <w:rFonts w:asciiTheme="minorHAnsi" w:hAnsiTheme="minorHAnsi" w:cstheme="minorHAnsi"/>
        </w:rPr>
      </w:pPr>
      <w:r w:rsidRPr="00DF5E9E">
        <w:rPr>
          <w:rFonts w:asciiTheme="minorHAnsi" w:hAnsiTheme="minorHAnsi" w:cstheme="minorHAnsi"/>
        </w:rPr>
        <w:t xml:space="preserve">zwanym dalej </w:t>
      </w:r>
      <w:r w:rsidRPr="00DF5E9E">
        <w:rPr>
          <w:rFonts w:asciiTheme="minorHAnsi" w:hAnsiTheme="minorHAnsi" w:cstheme="minorHAnsi"/>
          <w:b/>
          <w:bCs/>
        </w:rPr>
        <w:t>„Wykonawcą”.</w:t>
      </w:r>
    </w:p>
    <w:p w14:paraId="232F035B" w14:textId="77777777" w:rsidR="00013AA9" w:rsidRPr="00DF5E9E" w:rsidRDefault="00013AA9" w:rsidP="00013AA9">
      <w:pPr>
        <w:autoSpaceDE w:val="0"/>
        <w:spacing w:beforeLines="40" w:before="96" w:afterLines="40" w:after="96" w:line="276" w:lineRule="auto"/>
        <w:rPr>
          <w:rFonts w:asciiTheme="minorHAnsi" w:hAnsiTheme="minorHAnsi" w:cstheme="minorHAnsi"/>
        </w:rPr>
      </w:pPr>
      <w:r w:rsidRPr="00DF5E9E">
        <w:rPr>
          <w:rFonts w:asciiTheme="minorHAnsi" w:hAnsiTheme="minorHAnsi" w:cstheme="minorHAnsi"/>
        </w:rPr>
        <w:t>W dalszej części umowy Zamawiający i Wykonawca występujący wspólnie określani są także jako Strony, a osobno także jako Strona.</w:t>
      </w:r>
    </w:p>
    <w:p w14:paraId="5DA0795F" w14:textId="77777777" w:rsidR="009F3122" w:rsidRDefault="00013AA9" w:rsidP="009F3122">
      <w:pPr>
        <w:spacing w:before="120" w:line="276" w:lineRule="auto"/>
        <w:rPr>
          <w:rFonts w:asciiTheme="minorHAnsi" w:hAnsiTheme="minorHAnsi" w:cstheme="minorHAnsi"/>
        </w:rPr>
      </w:pPr>
      <w:r w:rsidRPr="00DF5E9E">
        <w:rPr>
          <w:rFonts w:asciiTheme="minorHAnsi" w:hAnsiTheme="minorHAnsi" w:cstheme="minorHAnsi"/>
        </w:rPr>
        <w:t>W wyniku przeprowadzonego postępowania o udzielenie zamówienia publicznego na podstawie przepisów ustawy z dnia 11 września 2019 r. Prawo zamówień publicznych (t.j. Dz. U. z 2024 r. poz. 1320 ze zm., dalej jako „</w:t>
      </w:r>
      <w:r>
        <w:rPr>
          <w:rFonts w:asciiTheme="minorHAnsi" w:hAnsiTheme="minorHAnsi" w:cstheme="minorHAnsi"/>
        </w:rPr>
        <w:t>ustawa Pzp</w:t>
      </w:r>
      <w:r w:rsidRPr="00DF5E9E">
        <w:rPr>
          <w:rFonts w:asciiTheme="minorHAnsi" w:hAnsiTheme="minorHAnsi" w:cstheme="minorHAnsi"/>
        </w:rPr>
        <w:t xml:space="preserve">”), w trybie </w:t>
      </w:r>
      <w:r>
        <w:rPr>
          <w:rFonts w:asciiTheme="minorHAnsi" w:hAnsiTheme="minorHAnsi" w:cstheme="minorHAnsi"/>
        </w:rPr>
        <w:t>przetargu nieograniczonego</w:t>
      </w:r>
      <w:r w:rsidRPr="00DF5E9E">
        <w:rPr>
          <w:rFonts w:asciiTheme="minorHAnsi" w:hAnsiTheme="minorHAnsi" w:cstheme="minorHAnsi"/>
        </w:rPr>
        <w:t xml:space="preserve">,  </w:t>
      </w:r>
    </w:p>
    <w:p w14:paraId="705D1E01" w14:textId="77777777" w:rsidR="00013AA9" w:rsidRPr="00DF5E9E" w:rsidRDefault="009F3122" w:rsidP="009F3122">
      <w:pPr>
        <w:spacing w:before="12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  <w:r w:rsidR="00013AA9" w:rsidRPr="00DF5E9E">
        <w:rPr>
          <w:rFonts w:asciiTheme="minorHAnsi" w:hAnsiTheme="minorHAnsi" w:cstheme="minorHAnsi"/>
        </w:rPr>
        <w:t>ostała zawarta umowa (dalej: „Umowa”) o następującej treści:</w:t>
      </w:r>
    </w:p>
    <w:p w14:paraId="3F550D2A" w14:textId="77777777" w:rsidR="00B5620B" w:rsidRPr="00D77253" w:rsidRDefault="00B5620B" w:rsidP="00A225E5">
      <w:pPr>
        <w:spacing w:line="276" w:lineRule="auto"/>
        <w:rPr>
          <w:rFonts w:asciiTheme="minorHAnsi" w:hAnsiTheme="minorHAnsi" w:cstheme="minorHAnsi"/>
          <w:b/>
        </w:rPr>
      </w:pPr>
    </w:p>
    <w:p w14:paraId="3CE6E763" w14:textId="77777777" w:rsidR="00577CBF" w:rsidRPr="00D77253" w:rsidRDefault="004B35D8" w:rsidP="00354A79">
      <w:pPr>
        <w:pStyle w:val="Nagwek6"/>
      </w:pPr>
      <w:r w:rsidRPr="00D77253">
        <w:t>Paragraf</w:t>
      </w:r>
      <w:r w:rsidR="00577CBF" w:rsidRPr="00D77253">
        <w:t xml:space="preserve"> 1</w:t>
      </w:r>
    </w:p>
    <w:p w14:paraId="0147A6B9" w14:textId="77777777" w:rsidR="00015375" w:rsidRPr="00D77253" w:rsidRDefault="00577CBF" w:rsidP="00354A79">
      <w:pPr>
        <w:pStyle w:val="Nagwek6"/>
      </w:pPr>
      <w:r w:rsidRPr="00D77253">
        <w:t xml:space="preserve">Przedmiot </w:t>
      </w:r>
      <w:r w:rsidR="00F9648B">
        <w:t>U</w:t>
      </w:r>
      <w:r w:rsidRPr="00D77253">
        <w:t>mowy</w:t>
      </w:r>
    </w:p>
    <w:p w14:paraId="1C31C06E" w14:textId="6D0FF5FC" w:rsidR="001D52F5" w:rsidRPr="001D52F5" w:rsidRDefault="00A25BDA" w:rsidP="001D52F5">
      <w:pPr>
        <w:pStyle w:val="Tekstpodstawowywcity"/>
        <w:numPr>
          <w:ilvl w:val="0"/>
          <w:numId w:val="14"/>
        </w:numPr>
        <w:tabs>
          <w:tab w:val="clear" w:pos="720"/>
        </w:tabs>
        <w:spacing w:line="276" w:lineRule="auto"/>
        <w:ind w:left="426" w:hanging="426"/>
        <w:rPr>
          <w:rFonts w:ascii="Calibri" w:hAnsi="Calibri" w:cs="Calibri"/>
          <w:b/>
          <w:color w:val="000000" w:themeColor="text1"/>
          <w:szCs w:val="24"/>
        </w:rPr>
      </w:pPr>
      <w:r w:rsidRPr="00D77253">
        <w:rPr>
          <w:rFonts w:asciiTheme="minorHAnsi" w:hAnsiTheme="minorHAnsi" w:cstheme="minorHAnsi"/>
          <w:szCs w:val="24"/>
        </w:rPr>
        <w:t>W wyniku przeprowadzonego postepowania o udzielenie zamówienia publicznego n</w:t>
      </w:r>
      <w:r w:rsidR="00D83867" w:rsidRPr="00D77253">
        <w:rPr>
          <w:rFonts w:asciiTheme="minorHAnsi" w:hAnsiTheme="minorHAnsi" w:cstheme="minorHAnsi"/>
          <w:szCs w:val="24"/>
        </w:rPr>
        <w:t>ume</w:t>
      </w:r>
      <w:r w:rsidRPr="00D77253">
        <w:rPr>
          <w:rFonts w:asciiTheme="minorHAnsi" w:hAnsiTheme="minorHAnsi" w:cstheme="minorHAnsi"/>
          <w:szCs w:val="24"/>
        </w:rPr>
        <w:t>r ZP</w:t>
      </w:r>
      <w:r w:rsidR="00512E85" w:rsidRPr="00D77253">
        <w:rPr>
          <w:rFonts w:asciiTheme="minorHAnsi" w:hAnsiTheme="minorHAnsi" w:cstheme="minorHAnsi"/>
          <w:szCs w:val="24"/>
        </w:rPr>
        <w:t>.26.1.</w:t>
      </w:r>
      <w:r w:rsidR="001D52F5">
        <w:rPr>
          <w:rFonts w:asciiTheme="minorHAnsi" w:hAnsiTheme="minorHAnsi" w:cstheme="minorHAnsi"/>
          <w:szCs w:val="24"/>
        </w:rPr>
        <w:t>13</w:t>
      </w:r>
      <w:r w:rsidR="00A30995" w:rsidRPr="00D77253">
        <w:rPr>
          <w:rFonts w:asciiTheme="minorHAnsi" w:hAnsiTheme="minorHAnsi" w:cstheme="minorHAnsi"/>
          <w:szCs w:val="24"/>
        </w:rPr>
        <w:t>.202</w:t>
      </w:r>
      <w:r w:rsidR="00013AA9">
        <w:rPr>
          <w:rFonts w:asciiTheme="minorHAnsi" w:hAnsiTheme="minorHAnsi" w:cstheme="minorHAnsi"/>
          <w:szCs w:val="24"/>
        </w:rPr>
        <w:t>6</w:t>
      </w:r>
      <w:r w:rsidR="00FB7FDF">
        <w:rPr>
          <w:rFonts w:asciiTheme="minorHAnsi" w:hAnsiTheme="minorHAnsi" w:cstheme="minorHAnsi"/>
          <w:szCs w:val="24"/>
        </w:rPr>
        <w:t xml:space="preserve">, </w:t>
      </w:r>
      <w:r w:rsidR="00577CBF" w:rsidRPr="00D77253">
        <w:rPr>
          <w:rFonts w:asciiTheme="minorHAnsi" w:hAnsiTheme="minorHAnsi" w:cstheme="minorHAnsi"/>
          <w:szCs w:val="24"/>
        </w:rPr>
        <w:t>Zamawiający zamawia a Wykonawca zobowiązuje się dostarczyć</w:t>
      </w:r>
      <w:r w:rsidR="00013AA9">
        <w:rPr>
          <w:rFonts w:asciiTheme="minorHAnsi" w:hAnsiTheme="minorHAnsi" w:cstheme="minorHAnsi"/>
          <w:szCs w:val="24"/>
        </w:rPr>
        <w:t xml:space="preserve"> </w:t>
      </w:r>
      <w:r w:rsidR="001D52F5" w:rsidRPr="001D52F5">
        <w:rPr>
          <w:rFonts w:ascii="Calibri" w:hAnsi="Calibri" w:cs="Calibri"/>
          <w:b/>
          <w:color w:val="000000" w:themeColor="text1"/>
          <w:szCs w:val="24"/>
        </w:rPr>
        <w:t>wyposażeni</w:t>
      </w:r>
      <w:r w:rsidR="001D52F5">
        <w:rPr>
          <w:rFonts w:ascii="Calibri" w:hAnsi="Calibri" w:cs="Calibri"/>
          <w:b/>
          <w:color w:val="000000" w:themeColor="text1"/>
          <w:szCs w:val="24"/>
        </w:rPr>
        <w:t>e</w:t>
      </w:r>
      <w:r w:rsidR="001D52F5" w:rsidRPr="001D52F5">
        <w:rPr>
          <w:rFonts w:ascii="Calibri" w:hAnsi="Calibri" w:cs="Calibri"/>
          <w:b/>
          <w:color w:val="000000" w:themeColor="text1"/>
          <w:szCs w:val="24"/>
        </w:rPr>
        <w:t xml:space="preserve"> medyczne do Wieloprofilowego Centrum Symulacji</w:t>
      </w:r>
    </w:p>
    <w:p w14:paraId="34D3ADF2" w14:textId="3BB00FA8" w:rsidR="00015375" w:rsidRPr="00013AA9" w:rsidRDefault="001D52F5" w:rsidP="001D52F5">
      <w:pPr>
        <w:pStyle w:val="Tekstpodstawowywcity"/>
        <w:spacing w:line="276" w:lineRule="auto"/>
        <w:ind w:left="426"/>
        <w:rPr>
          <w:rFonts w:asciiTheme="minorHAnsi" w:hAnsiTheme="minorHAnsi" w:cstheme="minorHAnsi"/>
          <w:szCs w:val="24"/>
        </w:rPr>
      </w:pPr>
      <w:r w:rsidRPr="001D52F5">
        <w:rPr>
          <w:rFonts w:ascii="Calibri" w:hAnsi="Calibri" w:cs="Calibri"/>
          <w:b/>
          <w:color w:val="000000" w:themeColor="text1"/>
          <w:szCs w:val="24"/>
        </w:rPr>
        <w:t>Medycznych Uniwersytetu Jana Długosza w Częstochowie</w:t>
      </w:r>
      <w:r w:rsidR="00267D92" w:rsidRPr="00013AA9">
        <w:rPr>
          <w:rFonts w:asciiTheme="minorHAnsi" w:hAnsiTheme="minorHAnsi" w:cstheme="minorHAnsi"/>
          <w:szCs w:val="24"/>
        </w:rPr>
        <w:t>,</w:t>
      </w:r>
      <w:r w:rsidR="00912D44" w:rsidRPr="00013AA9">
        <w:rPr>
          <w:rFonts w:asciiTheme="minorHAnsi" w:hAnsiTheme="minorHAnsi" w:cstheme="minorHAnsi"/>
          <w:szCs w:val="24"/>
        </w:rPr>
        <w:t xml:space="preserve"> </w:t>
      </w:r>
      <w:r w:rsidR="00577CBF" w:rsidRPr="00013AA9">
        <w:rPr>
          <w:rFonts w:asciiTheme="minorHAnsi" w:hAnsiTheme="minorHAnsi" w:cstheme="minorHAnsi"/>
          <w:szCs w:val="24"/>
        </w:rPr>
        <w:t xml:space="preserve">zgodnie z ofertą </w:t>
      </w:r>
      <w:r w:rsidR="00013AA9">
        <w:rPr>
          <w:rFonts w:asciiTheme="minorHAnsi" w:hAnsiTheme="minorHAnsi" w:cstheme="minorHAnsi"/>
          <w:szCs w:val="24"/>
        </w:rPr>
        <w:t xml:space="preserve">Wykonawcy </w:t>
      </w:r>
      <w:r w:rsidR="00577CBF" w:rsidRPr="00013AA9">
        <w:rPr>
          <w:rFonts w:asciiTheme="minorHAnsi" w:hAnsiTheme="minorHAnsi" w:cstheme="minorHAnsi"/>
          <w:szCs w:val="24"/>
        </w:rPr>
        <w:t xml:space="preserve">złożoną w </w:t>
      </w:r>
      <w:r w:rsidR="00A25BDA" w:rsidRPr="00013AA9">
        <w:rPr>
          <w:rFonts w:asciiTheme="minorHAnsi" w:hAnsiTheme="minorHAnsi" w:cstheme="minorHAnsi"/>
          <w:szCs w:val="24"/>
        </w:rPr>
        <w:t xml:space="preserve">tym </w:t>
      </w:r>
      <w:r w:rsidR="00577CBF" w:rsidRPr="00013AA9">
        <w:rPr>
          <w:rFonts w:asciiTheme="minorHAnsi" w:hAnsiTheme="minorHAnsi" w:cstheme="minorHAnsi"/>
          <w:szCs w:val="24"/>
        </w:rPr>
        <w:t xml:space="preserve">postępowaniu i </w:t>
      </w:r>
      <w:r w:rsidR="00F777DB" w:rsidRPr="00013AA9">
        <w:rPr>
          <w:rFonts w:asciiTheme="minorHAnsi" w:hAnsiTheme="minorHAnsi" w:cstheme="minorHAnsi"/>
          <w:szCs w:val="24"/>
        </w:rPr>
        <w:t xml:space="preserve">specyfikacją warunków zamówienia </w:t>
      </w:r>
      <w:r w:rsidR="00512E85" w:rsidRPr="00013AA9">
        <w:rPr>
          <w:rFonts w:asciiTheme="minorHAnsi" w:hAnsiTheme="minorHAnsi" w:cstheme="minorHAnsi"/>
          <w:szCs w:val="24"/>
        </w:rPr>
        <w:t>(S</w:t>
      </w:r>
      <w:r w:rsidR="002079A5" w:rsidRPr="00013AA9">
        <w:rPr>
          <w:rFonts w:asciiTheme="minorHAnsi" w:hAnsiTheme="minorHAnsi" w:cstheme="minorHAnsi"/>
          <w:szCs w:val="24"/>
        </w:rPr>
        <w:t>WZ)</w:t>
      </w:r>
      <w:r w:rsidR="00013AA9">
        <w:rPr>
          <w:rFonts w:asciiTheme="minorHAnsi" w:hAnsiTheme="minorHAnsi" w:cstheme="minorHAnsi"/>
          <w:szCs w:val="24"/>
        </w:rPr>
        <w:t xml:space="preserve">. </w:t>
      </w:r>
      <w:r w:rsidR="00F777DB" w:rsidRPr="00013AA9">
        <w:rPr>
          <w:rFonts w:asciiTheme="minorHAnsi" w:hAnsiTheme="minorHAnsi" w:cstheme="minorHAnsi"/>
          <w:szCs w:val="24"/>
        </w:rPr>
        <w:lastRenderedPageBreak/>
        <w:t>Oferta wykonawcy oraz specyfikacja warunków zamówienia stanowią integralną część umowy.</w:t>
      </w:r>
    </w:p>
    <w:p w14:paraId="37C4F33C" w14:textId="77777777" w:rsidR="000221A8" w:rsidRPr="00D77253" w:rsidRDefault="00577CBF" w:rsidP="002F44E8">
      <w:pPr>
        <w:pStyle w:val="Tekstpodstawowywcity"/>
        <w:numPr>
          <w:ilvl w:val="0"/>
          <w:numId w:val="14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  <w:szCs w:val="24"/>
        </w:rPr>
      </w:pPr>
      <w:r w:rsidRPr="00D77253">
        <w:rPr>
          <w:rFonts w:asciiTheme="minorHAnsi" w:hAnsiTheme="minorHAnsi" w:cstheme="minorHAnsi"/>
          <w:szCs w:val="24"/>
        </w:rPr>
        <w:t>Wy</w:t>
      </w:r>
      <w:r w:rsidR="00B41B80" w:rsidRPr="00D77253">
        <w:rPr>
          <w:rFonts w:asciiTheme="minorHAnsi" w:hAnsiTheme="minorHAnsi" w:cstheme="minorHAnsi"/>
          <w:szCs w:val="24"/>
        </w:rPr>
        <w:t xml:space="preserve">konawca zapewnia, że </w:t>
      </w:r>
      <w:r w:rsidR="00F9648B">
        <w:rPr>
          <w:rFonts w:asciiTheme="minorHAnsi" w:hAnsiTheme="minorHAnsi" w:cstheme="minorHAnsi"/>
          <w:szCs w:val="24"/>
        </w:rPr>
        <w:t>P</w:t>
      </w:r>
      <w:r w:rsidR="00B41B80" w:rsidRPr="00D77253">
        <w:rPr>
          <w:rFonts w:asciiTheme="minorHAnsi" w:hAnsiTheme="minorHAnsi" w:cstheme="minorHAnsi"/>
          <w:szCs w:val="24"/>
        </w:rPr>
        <w:t xml:space="preserve">rzedmiot </w:t>
      </w:r>
      <w:r w:rsidR="00F9648B">
        <w:rPr>
          <w:rFonts w:asciiTheme="minorHAnsi" w:hAnsiTheme="minorHAnsi" w:cstheme="minorHAnsi"/>
          <w:szCs w:val="24"/>
        </w:rPr>
        <w:t>U</w:t>
      </w:r>
      <w:r w:rsidR="00B41B80" w:rsidRPr="00D77253">
        <w:rPr>
          <w:rFonts w:asciiTheme="minorHAnsi" w:hAnsiTheme="minorHAnsi" w:cstheme="minorHAnsi"/>
          <w:szCs w:val="24"/>
        </w:rPr>
        <w:t>mowy</w:t>
      </w:r>
      <w:r w:rsidRPr="00D77253">
        <w:rPr>
          <w:rFonts w:asciiTheme="minorHAnsi" w:hAnsiTheme="minorHAnsi" w:cstheme="minorHAnsi"/>
          <w:szCs w:val="24"/>
        </w:rPr>
        <w:t xml:space="preserve"> będzie fabrycznie nowy, </w:t>
      </w:r>
      <w:r w:rsidR="00D83867" w:rsidRPr="00D77253">
        <w:rPr>
          <w:rFonts w:asciiTheme="minorHAnsi" w:hAnsiTheme="minorHAnsi" w:cstheme="minorHAnsi"/>
          <w:szCs w:val="24"/>
        </w:rPr>
        <w:t xml:space="preserve">nieużywany, niepoekspozycyjny, </w:t>
      </w:r>
      <w:r w:rsidR="002079A5" w:rsidRPr="00D77253">
        <w:rPr>
          <w:rFonts w:asciiTheme="minorHAnsi" w:hAnsiTheme="minorHAnsi" w:cstheme="minorHAnsi"/>
          <w:szCs w:val="24"/>
        </w:rPr>
        <w:t>wolny od wad</w:t>
      </w:r>
      <w:r w:rsidR="00A25BDA" w:rsidRPr="00D77253">
        <w:rPr>
          <w:rFonts w:asciiTheme="minorHAnsi" w:hAnsiTheme="minorHAnsi" w:cstheme="minorHAnsi"/>
          <w:szCs w:val="24"/>
        </w:rPr>
        <w:t xml:space="preserve"> </w:t>
      </w:r>
      <w:r w:rsidR="00D83867" w:rsidRPr="00D77253">
        <w:rPr>
          <w:rFonts w:asciiTheme="minorHAnsi" w:hAnsiTheme="minorHAnsi" w:cstheme="minorHAnsi"/>
          <w:szCs w:val="24"/>
        </w:rPr>
        <w:t>fizycznych</w:t>
      </w:r>
      <w:r w:rsidR="00A25BDA" w:rsidRPr="00D77253">
        <w:rPr>
          <w:rFonts w:asciiTheme="minorHAnsi" w:hAnsiTheme="minorHAnsi" w:cstheme="minorHAnsi"/>
          <w:szCs w:val="24"/>
        </w:rPr>
        <w:t xml:space="preserve"> i prawnych</w:t>
      </w:r>
      <w:r w:rsidR="002079A5" w:rsidRPr="00D77253">
        <w:rPr>
          <w:rFonts w:asciiTheme="minorHAnsi" w:hAnsiTheme="minorHAnsi" w:cstheme="minorHAnsi"/>
          <w:szCs w:val="24"/>
        </w:rPr>
        <w:t xml:space="preserve">, </w:t>
      </w:r>
      <w:r w:rsidRPr="00D77253">
        <w:rPr>
          <w:rFonts w:asciiTheme="minorHAnsi" w:hAnsiTheme="minorHAnsi" w:cstheme="minorHAnsi"/>
          <w:szCs w:val="24"/>
        </w:rPr>
        <w:t>zgodny z obowiązującymi normami, sprawny technicznie oraz przystosowany do użytkowania przez Zamawiającego.</w:t>
      </w:r>
      <w:r w:rsidR="000221A8" w:rsidRPr="00D77253">
        <w:rPr>
          <w:rFonts w:asciiTheme="minorHAnsi" w:hAnsiTheme="minorHAnsi" w:cstheme="minorHAnsi"/>
          <w:szCs w:val="24"/>
        </w:rPr>
        <w:t xml:space="preserve"> </w:t>
      </w:r>
    </w:p>
    <w:p w14:paraId="19B40D5E" w14:textId="36DF1539" w:rsidR="009F3122" w:rsidRPr="0038343B" w:rsidRDefault="00CC0C1C" w:rsidP="00A225E5">
      <w:pPr>
        <w:pStyle w:val="Tekstpodstawowywcity"/>
        <w:numPr>
          <w:ilvl w:val="0"/>
          <w:numId w:val="14"/>
        </w:numPr>
        <w:tabs>
          <w:tab w:val="clear" w:pos="720"/>
          <w:tab w:val="num" w:pos="360"/>
        </w:tabs>
        <w:spacing w:line="276" w:lineRule="auto"/>
        <w:ind w:left="360"/>
        <w:rPr>
          <w:rFonts w:asciiTheme="minorHAnsi" w:hAnsiTheme="minorHAnsi" w:cstheme="minorHAnsi"/>
          <w:szCs w:val="24"/>
        </w:rPr>
      </w:pPr>
      <w:r w:rsidRPr="002F44E8">
        <w:rPr>
          <w:rFonts w:asciiTheme="minorHAnsi" w:hAnsiTheme="minorHAnsi" w:cstheme="minorHAnsi"/>
          <w:color w:val="000000" w:themeColor="text1"/>
          <w:szCs w:val="24"/>
        </w:rPr>
        <w:t>W zakres obowiązków Wykonawcy</w:t>
      </w:r>
      <w:r w:rsidR="0038343B" w:rsidRPr="0038343B">
        <w:t xml:space="preserve"> </w:t>
      </w:r>
      <w:r w:rsidR="0038343B" w:rsidRPr="0038343B">
        <w:rPr>
          <w:rFonts w:asciiTheme="minorHAnsi" w:hAnsiTheme="minorHAnsi" w:cstheme="minorHAnsi"/>
          <w:color w:val="000000" w:themeColor="text1"/>
          <w:szCs w:val="24"/>
        </w:rPr>
        <w:t>wchodzi dostarczenie (w tym wniesienie) przedmiotu zamówienia do miejsca realizacji (pomieszczenia wskazane przez Zamawiającego), w stanie złożonym, gotowym do użytkowania</w:t>
      </w:r>
      <w:r w:rsidR="009F3122" w:rsidRPr="002F44E8">
        <w:rPr>
          <w:rFonts w:asciiTheme="minorHAnsi" w:hAnsiTheme="minorHAnsi" w:cstheme="minorHAnsi"/>
          <w:color w:val="000000" w:themeColor="text1"/>
          <w:szCs w:val="24"/>
        </w:rPr>
        <w:t>.</w:t>
      </w:r>
    </w:p>
    <w:p w14:paraId="5E79B60E" w14:textId="77777777" w:rsidR="0038343B" w:rsidRPr="002F44E8" w:rsidRDefault="0038343B" w:rsidP="0038343B">
      <w:pPr>
        <w:pStyle w:val="Tekstpodstawowywcity"/>
        <w:spacing w:line="276" w:lineRule="auto"/>
        <w:rPr>
          <w:rFonts w:asciiTheme="minorHAnsi" w:hAnsiTheme="minorHAnsi" w:cstheme="minorHAnsi"/>
          <w:szCs w:val="24"/>
        </w:rPr>
      </w:pPr>
    </w:p>
    <w:p w14:paraId="3F1709FE" w14:textId="1A94B53D" w:rsidR="00B86060" w:rsidRPr="00D77253" w:rsidRDefault="004B35D8" w:rsidP="00354A79">
      <w:pPr>
        <w:pStyle w:val="Nagwek6"/>
      </w:pPr>
      <w:r w:rsidRPr="00D77253">
        <w:t>Paragraf</w:t>
      </w:r>
      <w:r w:rsidR="00577CBF" w:rsidRPr="00D77253">
        <w:t xml:space="preserve"> 2</w:t>
      </w:r>
    </w:p>
    <w:p w14:paraId="71E72AFD" w14:textId="77777777" w:rsidR="00B20BFE" w:rsidRPr="00D77253" w:rsidRDefault="00577CBF" w:rsidP="00354A79">
      <w:pPr>
        <w:pStyle w:val="Nagwek6"/>
      </w:pPr>
      <w:r w:rsidRPr="00D77253">
        <w:t>Termin  realizacji</w:t>
      </w:r>
    </w:p>
    <w:p w14:paraId="4C692452" w14:textId="1AEEDB69" w:rsidR="007B2DBD" w:rsidRPr="00D77253" w:rsidRDefault="00577CBF" w:rsidP="00354A79">
      <w:pPr>
        <w:numPr>
          <w:ilvl w:val="0"/>
          <w:numId w:val="34"/>
        </w:numPr>
        <w:tabs>
          <w:tab w:val="num" w:pos="360"/>
        </w:tabs>
        <w:spacing w:before="120" w:line="276" w:lineRule="auto"/>
        <w:ind w:left="360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Wykonawca obowiązany jest </w:t>
      </w:r>
      <w:r w:rsidR="00267D92" w:rsidRPr="00D77253">
        <w:rPr>
          <w:rFonts w:asciiTheme="minorHAnsi" w:hAnsiTheme="minorHAnsi" w:cstheme="minorHAnsi"/>
        </w:rPr>
        <w:t xml:space="preserve">zrealizować </w:t>
      </w:r>
      <w:r w:rsidR="00F9648B">
        <w:rPr>
          <w:rFonts w:asciiTheme="minorHAnsi" w:hAnsiTheme="minorHAnsi" w:cstheme="minorHAnsi"/>
        </w:rPr>
        <w:t>P</w:t>
      </w:r>
      <w:r w:rsidR="00267D92" w:rsidRPr="00D77253">
        <w:rPr>
          <w:rFonts w:asciiTheme="minorHAnsi" w:hAnsiTheme="minorHAnsi" w:cstheme="minorHAnsi"/>
        </w:rPr>
        <w:t xml:space="preserve">rzedmiot </w:t>
      </w:r>
      <w:r w:rsidR="00354A79">
        <w:rPr>
          <w:rFonts w:asciiTheme="minorHAnsi" w:hAnsiTheme="minorHAnsi" w:cstheme="minorHAnsi"/>
        </w:rPr>
        <w:t xml:space="preserve">Umowy, </w:t>
      </w:r>
      <w:r w:rsidRPr="00D77253">
        <w:rPr>
          <w:rFonts w:asciiTheme="minorHAnsi" w:hAnsiTheme="minorHAnsi" w:cstheme="minorHAnsi"/>
        </w:rPr>
        <w:t xml:space="preserve">określony w </w:t>
      </w:r>
      <w:r w:rsidR="004B35D8" w:rsidRPr="00D77253">
        <w:rPr>
          <w:rFonts w:asciiTheme="minorHAnsi" w:hAnsiTheme="minorHAnsi" w:cstheme="minorHAnsi"/>
        </w:rPr>
        <w:t>paragrafie</w:t>
      </w:r>
      <w:r w:rsidRPr="00D77253">
        <w:rPr>
          <w:rFonts w:asciiTheme="minorHAnsi" w:hAnsiTheme="minorHAnsi" w:cstheme="minorHAnsi"/>
        </w:rPr>
        <w:t xml:space="preserve"> 1</w:t>
      </w:r>
      <w:r w:rsidR="00354A79">
        <w:rPr>
          <w:rFonts w:asciiTheme="minorHAnsi" w:hAnsiTheme="minorHAnsi" w:cstheme="minorHAnsi"/>
        </w:rPr>
        <w:t>,</w:t>
      </w:r>
      <w:r w:rsidR="00267D92" w:rsidRPr="00D77253">
        <w:rPr>
          <w:rFonts w:asciiTheme="minorHAnsi" w:hAnsiTheme="minorHAnsi" w:cstheme="minorHAnsi"/>
        </w:rPr>
        <w:t xml:space="preserve"> </w:t>
      </w:r>
      <w:r w:rsidR="004D4849" w:rsidRPr="00D77253">
        <w:rPr>
          <w:rFonts w:asciiTheme="minorHAnsi" w:hAnsiTheme="minorHAnsi" w:cstheme="minorHAnsi"/>
        </w:rPr>
        <w:t>w termini</w:t>
      </w:r>
      <w:r w:rsidR="004B35D8" w:rsidRPr="00D77253">
        <w:rPr>
          <w:rFonts w:asciiTheme="minorHAnsi" w:hAnsiTheme="minorHAnsi" w:cstheme="minorHAnsi"/>
        </w:rPr>
        <w:t>e</w:t>
      </w:r>
      <w:r w:rsidR="00DC149E">
        <w:rPr>
          <w:rFonts w:asciiTheme="minorHAnsi" w:hAnsiTheme="minorHAnsi" w:cstheme="minorHAnsi"/>
        </w:rPr>
        <w:t xml:space="preserve"> </w:t>
      </w:r>
      <w:r w:rsidR="0038343B">
        <w:rPr>
          <w:rFonts w:asciiTheme="minorHAnsi" w:hAnsiTheme="minorHAnsi" w:cstheme="minorHAnsi"/>
        </w:rPr>
        <w:t>14</w:t>
      </w:r>
      <w:r w:rsidR="00DC149E">
        <w:rPr>
          <w:rFonts w:asciiTheme="minorHAnsi" w:hAnsiTheme="minorHAnsi" w:cstheme="minorHAnsi"/>
        </w:rPr>
        <w:t xml:space="preserve"> dni licząc</w:t>
      </w:r>
      <w:r w:rsidR="00D529F0" w:rsidRPr="00D77253">
        <w:rPr>
          <w:rFonts w:asciiTheme="minorHAnsi" w:hAnsiTheme="minorHAnsi" w:cstheme="minorHAnsi"/>
        </w:rPr>
        <w:t xml:space="preserve"> </w:t>
      </w:r>
      <w:r w:rsidR="00512E85" w:rsidRPr="00D77253">
        <w:rPr>
          <w:rFonts w:asciiTheme="minorHAnsi" w:hAnsiTheme="minorHAnsi" w:cstheme="minorHAnsi"/>
        </w:rPr>
        <w:t xml:space="preserve">od daty zawarcia </w:t>
      </w:r>
      <w:r w:rsidR="00354A79">
        <w:rPr>
          <w:rFonts w:asciiTheme="minorHAnsi" w:hAnsiTheme="minorHAnsi" w:cstheme="minorHAnsi"/>
        </w:rPr>
        <w:t>U</w:t>
      </w:r>
      <w:r w:rsidR="00512E85" w:rsidRPr="00D77253">
        <w:rPr>
          <w:rFonts w:asciiTheme="minorHAnsi" w:hAnsiTheme="minorHAnsi" w:cstheme="minorHAnsi"/>
        </w:rPr>
        <w:t>mowy</w:t>
      </w:r>
      <w:r w:rsidR="00C44B74" w:rsidRPr="00D77253">
        <w:rPr>
          <w:rFonts w:asciiTheme="minorHAnsi" w:hAnsiTheme="minorHAnsi" w:cstheme="minorHAnsi"/>
        </w:rPr>
        <w:t>.</w:t>
      </w:r>
      <w:r w:rsidR="00512E85" w:rsidRPr="00D77253">
        <w:rPr>
          <w:rFonts w:asciiTheme="minorHAnsi" w:hAnsiTheme="minorHAnsi" w:cstheme="minorHAnsi"/>
        </w:rPr>
        <w:t xml:space="preserve"> </w:t>
      </w:r>
    </w:p>
    <w:p w14:paraId="78A333BB" w14:textId="77777777" w:rsidR="00F335F6" w:rsidRPr="000261F8" w:rsidRDefault="00F335F6" w:rsidP="00354A79">
      <w:pPr>
        <w:numPr>
          <w:ilvl w:val="0"/>
          <w:numId w:val="34"/>
        </w:numPr>
        <w:tabs>
          <w:tab w:val="num" w:pos="360"/>
        </w:tabs>
        <w:spacing w:before="120" w:line="276" w:lineRule="auto"/>
        <w:ind w:left="360"/>
        <w:rPr>
          <w:rFonts w:asciiTheme="minorHAnsi" w:hAnsiTheme="minorHAnsi" w:cstheme="minorHAnsi"/>
        </w:rPr>
      </w:pPr>
      <w:bookmarkStart w:id="0" w:name="_Hlk213918075"/>
      <w:r w:rsidRPr="000261F8">
        <w:rPr>
          <w:rFonts w:asciiTheme="minorHAnsi" w:hAnsiTheme="minorHAnsi" w:cstheme="minorHAnsi"/>
        </w:rPr>
        <w:t xml:space="preserve">Zamawiający przewiduje możliwość </w:t>
      </w:r>
      <w:r w:rsidR="00354A79" w:rsidRPr="000261F8">
        <w:rPr>
          <w:rFonts w:asciiTheme="minorHAnsi" w:hAnsiTheme="minorHAnsi" w:cstheme="minorHAnsi"/>
        </w:rPr>
        <w:t>wydłużenia</w:t>
      </w:r>
      <w:r w:rsidRPr="000261F8">
        <w:rPr>
          <w:rFonts w:asciiTheme="minorHAnsi" w:hAnsiTheme="minorHAnsi" w:cstheme="minorHAnsi"/>
        </w:rPr>
        <w:t xml:space="preserve"> terminu realizacji </w:t>
      </w:r>
      <w:r w:rsidR="00F9648B" w:rsidRPr="000261F8">
        <w:rPr>
          <w:rFonts w:asciiTheme="minorHAnsi" w:hAnsiTheme="minorHAnsi" w:cstheme="minorHAnsi"/>
        </w:rPr>
        <w:t>P</w:t>
      </w:r>
      <w:r w:rsidR="00354A79" w:rsidRPr="000261F8">
        <w:rPr>
          <w:rFonts w:asciiTheme="minorHAnsi" w:hAnsiTheme="minorHAnsi" w:cstheme="minorHAnsi"/>
        </w:rPr>
        <w:t>rzedmiotu Umowy</w:t>
      </w:r>
      <w:r w:rsidRPr="000261F8">
        <w:rPr>
          <w:rFonts w:asciiTheme="minorHAnsi" w:hAnsiTheme="minorHAnsi" w:cstheme="minorHAnsi"/>
        </w:rPr>
        <w:t>, w przypadku</w:t>
      </w:r>
      <w:r w:rsidR="00697644" w:rsidRPr="000261F8">
        <w:rPr>
          <w:rFonts w:asciiTheme="minorHAnsi" w:hAnsiTheme="minorHAnsi" w:cstheme="minorHAnsi"/>
        </w:rPr>
        <w:t>,</w:t>
      </w:r>
      <w:r w:rsidRPr="000261F8">
        <w:rPr>
          <w:rFonts w:asciiTheme="minorHAnsi" w:hAnsiTheme="minorHAnsi" w:cstheme="minorHAnsi"/>
        </w:rPr>
        <w:t xml:space="preserve"> gdy Zamawiający nie udostępni </w:t>
      </w:r>
      <w:r w:rsidR="00DC149E" w:rsidRPr="000261F8">
        <w:rPr>
          <w:rFonts w:asciiTheme="minorHAnsi" w:hAnsiTheme="minorHAnsi" w:cstheme="minorHAnsi"/>
        </w:rPr>
        <w:t xml:space="preserve">Wykonawcy </w:t>
      </w:r>
      <w:r w:rsidRPr="000261F8">
        <w:rPr>
          <w:rFonts w:asciiTheme="minorHAnsi" w:hAnsiTheme="minorHAnsi" w:cstheme="minorHAnsi"/>
        </w:rPr>
        <w:t>pomieszczeń w celu</w:t>
      </w:r>
      <w:r w:rsidR="00DC149E" w:rsidRPr="000261F8">
        <w:rPr>
          <w:rFonts w:asciiTheme="minorHAnsi" w:hAnsiTheme="minorHAnsi" w:cstheme="minorHAnsi"/>
        </w:rPr>
        <w:t xml:space="preserve"> rea</w:t>
      </w:r>
      <w:r w:rsidR="00354A79" w:rsidRPr="000261F8">
        <w:rPr>
          <w:rFonts w:asciiTheme="minorHAnsi" w:hAnsiTheme="minorHAnsi" w:cstheme="minorHAnsi"/>
        </w:rPr>
        <w:t xml:space="preserve">lizacji </w:t>
      </w:r>
      <w:r w:rsidR="00F9648B" w:rsidRPr="000261F8">
        <w:rPr>
          <w:rFonts w:asciiTheme="minorHAnsi" w:hAnsiTheme="minorHAnsi" w:cstheme="minorHAnsi"/>
        </w:rPr>
        <w:t>P</w:t>
      </w:r>
      <w:r w:rsidR="00354A79" w:rsidRPr="000261F8">
        <w:rPr>
          <w:rFonts w:asciiTheme="minorHAnsi" w:hAnsiTheme="minorHAnsi" w:cstheme="minorHAnsi"/>
        </w:rPr>
        <w:t xml:space="preserve">rzedmiotu Umowy, na co najmniej 7 dni przed upływem terminu, o którym mowa w ust. 1. </w:t>
      </w:r>
      <w:r w:rsidRPr="000261F8">
        <w:rPr>
          <w:rFonts w:asciiTheme="minorHAnsi" w:hAnsiTheme="minorHAnsi" w:cstheme="minorHAnsi"/>
        </w:rPr>
        <w:t xml:space="preserve">Termin realizacji będzie wówczas odpowiednio przedłużony i będzie upływał w </w:t>
      </w:r>
      <w:r w:rsidRPr="000261F8">
        <w:rPr>
          <w:rFonts w:asciiTheme="minorHAnsi" w:hAnsiTheme="minorHAnsi" w:cstheme="minorHAnsi"/>
          <w:color w:val="0D0D0D" w:themeColor="text1" w:themeTint="F2"/>
        </w:rPr>
        <w:t xml:space="preserve">ciągu </w:t>
      </w:r>
      <w:r w:rsidR="00354A79" w:rsidRPr="000261F8">
        <w:rPr>
          <w:rFonts w:asciiTheme="minorHAnsi" w:hAnsiTheme="minorHAnsi" w:cstheme="minorHAnsi"/>
          <w:color w:val="0D0D0D" w:themeColor="text1" w:themeTint="F2"/>
        </w:rPr>
        <w:t>7</w:t>
      </w:r>
      <w:r w:rsidRPr="000261F8">
        <w:rPr>
          <w:rFonts w:asciiTheme="minorHAnsi" w:hAnsiTheme="minorHAnsi" w:cstheme="minorHAnsi"/>
          <w:color w:val="0D0D0D" w:themeColor="text1" w:themeTint="F2"/>
        </w:rPr>
        <w:t xml:space="preserve"> dni </w:t>
      </w:r>
      <w:r w:rsidRPr="000261F8">
        <w:rPr>
          <w:rFonts w:asciiTheme="minorHAnsi" w:hAnsiTheme="minorHAnsi" w:cstheme="minorHAnsi"/>
          <w:color w:val="000000" w:themeColor="text1"/>
        </w:rPr>
        <w:t xml:space="preserve">licząc </w:t>
      </w:r>
      <w:r w:rsidRPr="000261F8">
        <w:rPr>
          <w:rFonts w:asciiTheme="minorHAnsi" w:hAnsiTheme="minorHAnsi" w:cstheme="minorHAnsi"/>
        </w:rPr>
        <w:t>od dnia udostępnienia Wykonawcy pomieszczeń</w:t>
      </w:r>
      <w:r w:rsidR="00D23287" w:rsidRPr="000261F8">
        <w:rPr>
          <w:rFonts w:asciiTheme="minorHAnsi" w:hAnsiTheme="minorHAnsi" w:cstheme="minorHAnsi"/>
        </w:rPr>
        <w:t xml:space="preserve"> (miejsca realizacji Przedmiotu Umowy)</w:t>
      </w:r>
      <w:r w:rsidR="005D1DD5" w:rsidRPr="000261F8">
        <w:rPr>
          <w:rFonts w:asciiTheme="minorHAnsi" w:hAnsiTheme="minorHAnsi" w:cstheme="minorHAnsi"/>
        </w:rPr>
        <w:t>.</w:t>
      </w:r>
      <w:r w:rsidR="000261F8">
        <w:rPr>
          <w:rFonts w:asciiTheme="minorHAnsi" w:hAnsiTheme="minorHAnsi" w:cstheme="minorHAnsi"/>
        </w:rPr>
        <w:t xml:space="preserve"> Wprowadzenie zmiany terminu realizacji wymaga podpisania przez Strony aneksu do Umowy.</w:t>
      </w:r>
    </w:p>
    <w:bookmarkEnd w:id="0"/>
    <w:p w14:paraId="280473E3" w14:textId="2B2F2FC3" w:rsidR="00A855F0" w:rsidRPr="000261F8" w:rsidRDefault="006A38AE" w:rsidP="00354A79">
      <w:pPr>
        <w:numPr>
          <w:ilvl w:val="0"/>
          <w:numId w:val="21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0261F8">
        <w:rPr>
          <w:rFonts w:asciiTheme="minorHAnsi" w:hAnsiTheme="minorHAnsi" w:cstheme="minorHAnsi"/>
        </w:rPr>
        <w:t xml:space="preserve">Za dzień </w:t>
      </w:r>
      <w:r w:rsidR="00F777DB" w:rsidRPr="000261F8">
        <w:rPr>
          <w:rFonts w:asciiTheme="minorHAnsi" w:hAnsiTheme="minorHAnsi" w:cstheme="minorHAnsi"/>
        </w:rPr>
        <w:t xml:space="preserve">realizacji </w:t>
      </w:r>
      <w:r w:rsidR="00F9648B" w:rsidRPr="000261F8">
        <w:rPr>
          <w:rFonts w:asciiTheme="minorHAnsi" w:hAnsiTheme="minorHAnsi" w:cstheme="minorHAnsi"/>
        </w:rPr>
        <w:t>P</w:t>
      </w:r>
      <w:r w:rsidRPr="000261F8">
        <w:rPr>
          <w:rFonts w:asciiTheme="minorHAnsi" w:hAnsiTheme="minorHAnsi" w:cstheme="minorHAnsi"/>
        </w:rPr>
        <w:t xml:space="preserve">rzedmiotu </w:t>
      </w:r>
      <w:r w:rsidR="00F9648B" w:rsidRPr="000261F8">
        <w:rPr>
          <w:rFonts w:asciiTheme="minorHAnsi" w:hAnsiTheme="minorHAnsi" w:cstheme="minorHAnsi"/>
        </w:rPr>
        <w:t>U</w:t>
      </w:r>
      <w:r w:rsidRPr="000261F8">
        <w:rPr>
          <w:rFonts w:asciiTheme="minorHAnsi" w:hAnsiTheme="minorHAnsi" w:cstheme="minorHAnsi"/>
        </w:rPr>
        <w:t xml:space="preserve">mowy strony przyjmują dzień, w którym </w:t>
      </w:r>
      <w:r w:rsidR="00BE1C9E" w:rsidRPr="000261F8">
        <w:rPr>
          <w:rFonts w:asciiTheme="minorHAnsi" w:hAnsiTheme="minorHAnsi" w:cstheme="minorHAnsi"/>
        </w:rPr>
        <w:t>Wy</w:t>
      </w:r>
      <w:r w:rsidR="00871626" w:rsidRPr="000261F8">
        <w:rPr>
          <w:rFonts w:asciiTheme="minorHAnsi" w:hAnsiTheme="minorHAnsi" w:cstheme="minorHAnsi"/>
        </w:rPr>
        <w:t>konaw</w:t>
      </w:r>
      <w:r w:rsidR="00CC4BD0" w:rsidRPr="000261F8">
        <w:rPr>
          <w:rFonts w:asciiTheme="minorHAnsi" w:hAnsiTheme="minorHAnsi" w:cstheme="minorHAnsi"/>
        </w:rPr>
        <w:t xml:space="preserve">ca przekazał Zamawiającemu </w:t>
      </w:r>
      <w:r w:rsidR="00173911" w:rsidRPr="000261F8">
        <w:rPr>
          <w:rFonts w:asciiTheme="minorHAnsi" w:hAnsiTheme="minorHAnsi" w:cstheme="minorHAnsi"/>
        </w:rPr>
        <w:t xml:space="preserve">a Zamawiający przejął </w:t>
      </w:r>
      <w:r w:rsidR="00B61E87" w:rsidRPr="000261F8">
        <w:rPr>
          <w:rFonts w:asciiTheme="minorHAnsi" w:hAnsiTheme="minorHAnsi" w:cstheme="minorHAnsi"/>
        </w:rPr>
        <w:t xml:space="preserve">kompletny </w:t>
      </w:r>
      <w:r w:rsidR="00F9648B" w:rsidRPr="000261F8">
        <w:rPr>
          <w:rFonts w:asciiTheme="minorHAnsi" w:hAnsiTheme="minorHAnsi" w:cstheme="minorHAnsi"/>
        </w:rPr>
        <w:t>P</w:t>
      </w:r>
      <w:r w:rsidR="002079A5" w:rsidRPr="000261F8">
        <w:rPr>
          <w:rFonts w:asciiTheme="minorHAnsi" w:hAnsiTheme="minorHAnsi" w:cstheme="minorHAnsi"/>
        </w:rPr>
        <w:t xml:space="preserve">rzedmiot </w:t>
      </w:r>
      <w:r w:rsidR="00F9648B" w:rsidRPr="000261F8">
        <w:rPr>
          <w:rFonts w:asciiTheme="minorHAnsi" w:hAnsiTheme="minorHAnsi" w:cstheme="minorHAnsi"/>
        </w:rPr>
        <w:t>U</w:t>
      </w:r>
      <w:r w:rsidR="002079A5" w:rsidRPr="000261F8">
        <w:rPr>
          <w:rFonts w:asciiTheme="minorHAnsi" w:hAnsiTheme="minorHAnsi" w:cstheme="minorHAnsi"/>
        </w:rPr>
        <w:t>mowy wolny od wad</w:t>
      </w:r>
      <w:r w:rsidR="00B61E87" w:rsidRPr="000261F8">
        <w:rPr>
          <w:rFonts w:asciiTheme="minorHAnsi" w:hAnsiTheme="minorHAnsi" w:cstheme="minorHAnsi"/>
        </w:rPr>
        <w:t xml:space="preserve"> ilościowych i jakościowych</w:t>
      </w:r>
      <w:r w:rsidR="002079A5" w:rsidRPr="000261F8">
        <w:rPr>
          <w:rFonts w:asciiTheme="minorHAnsi" w:hAnsiTheme="minorHAnsi" w:cstheme="minorHAnsi"/>
        </w:rPr>
        <w:t xml:space="preserve">, </w:t>
      </w:r>
      <w:r w:rsidR="00BE1C9E" w:rsidRPr="000261F8">
        <w:rPr>
          <w:rFonts w:asciiTheme="minorHAnsi" w:hAnsiTheme="minorHAnsi" w:cstheme="minorHAnsi"/>
        </w:rPr>
        <w:t xml:space="preserve">o parametrach technicznych  zgodnych z ofertą </w:t>
      </w:r>
      <w:r w:rsidR="00354A79" w:rsidRPr="000261F8">
        <w:rPr>
          <w:rFonts w:asciiTheme="minorHAnsi" w:hAnsiTheme="minorHAnsi" w:cstheme="minorHAnsi"/>
        </w:rPr>
        <w:t>Wykonawcy</w:t>
      </w:r>
      <w:r w:rsidR="00BE1C9E" w:rsidRPr="000261F8">
        <w:rPr>
          <w:rFonts w:asciiTheme="minorHAnsi" w:hAnsiTheme="minorHAnsi" w:cstheme="minorHAnsi"/>
        </w:rPr>
        <w:t xml:space="preserve"> </w:t>
      </w:r>
      <w:r w:rsidR="00670EBC" w:rsidRPr="000261F8">
        <w:rPr>
          <w:rFonts w:asciiTheme="minorHAnsi" w:hAnsiTheme="minorHAnsi" w:cstheme="minorHAnsi"/>
        </w:rPr>
        <w:t>i S</w:t>
      </w:r>
      <w:r w:rsidR="00173911" w:rsidRPr="000261F8">
        <w:rPr>
          <w:rFonts w:asciiTheme="minorHAnsi" w:hAnsiTheme="minorHAnsi" w:cstheme="minorHAnsi"/>
        </w:rPr>
        <w:t>WZ</w:t>
      </w:r>
      <w:r w:rsidR="00354A79" w:rsidRPr="000261F8">
        <w:rPr>
          <w:rFonts w:asciiTheme="minorHAnsi" w:hAnsiTheme="minorHAnsi" w:cstheme="minorHAnsi"/>
        </w:rPr>
        <w:t>, w stanie złożonym gotowym do użytkowania</w:t>
      </w:r>
      <w:r w:rsidR="00BA05DD">
        <w:rPr>
          <w:rFonts w:asciiTheme="minorHAnsi" w:hAnsiTheme="minorHAnsi" w:cstheme="minorHAnsi"/>
        </w:rPr>
        <w:t>.</w:t>
      </w:r>
    </w:p>
    <w:p w14:paraId="4DDE951E" w14:textId="77777777" w:rsidR="00577CBF" w:rsidRDefault="004B35D8" w:rsidP="00354A79">
      <w:pPr>
        <w:pStyle w:val="Nagwek6"/>
      </w:pPr>
      <w:r w:rsidRPr="00D77253">
        <w:t>Paragraf</w:t>
      </w:r>
      <w:r w:rsidR="00577CBF" w:rsidRPr="00D77253">
        <w:t xml:space="preserve"> 3</w:t>
      </w:r>
    </w:p>
    <w:p w14:paraId="6F0B8EF1" w14:textId="77777777" w:rsidR="000261F8" w:rsidRDefault="00577CBF" w:rsidP="000261F8">
      <w:pPr>
        <w:pStyle w:val="Nagwek6"/>
      </w:pPr>
      <w:r w:rsidRPr="000261F8">
        <w:t>Warunki płatności</w:t>
      </w:r>
    </w:p>
    <w:p w14:paraId="297794BC" w14:textId="77777777" w:rsidR="000261F8" w:rsidRPr="000261F8" w:rsidRDefault="000261F8" w:rsidP="00306742">
      <w:pPr>
        <w:pStyle w:val="WW-Tekstpodstawowy2"/>
        <w:numPr>
          <w:ilvl w:val="0"/>
          <w:numId w:val="16"/>
        </w:numPr>
        <w:spacing w:before="120" w:after="0" w:line="276" w:lineRule="auto"/>
        <w:ind w:left="283" w:hanging="357"/>
        <w:rPr>
          <w:rFonts w:asciiTheme="minorHAnsi" w:hAnsiTheme="minorHAnsi" w:cstheme="minorHAnsi"/>
          <w:sz w:val="24"/>
          <w:szCs w:val="24"/>
        </w:rPr>
      </w:pPr>
      <w:r w:rsidRPr="000261F8">
        <w:rPr>
          <w:rFonts w:asciiTheme="minorHAnsi" w:hAnsiTheme="minorHAnsi" w:cstheme="minorHAnsi"/>
          <w:sz w:val="24"/>
          <w:szCs w:val="24"/>
        </w:rPr>
        <w:t>Zamawiający zapłaci Wykonawcy wynagrodzenie za realizację Przedmiotu Umowy w wysokości ……………… zł brutto, w tym ……….. VAT, zgodnie z ofertą Wykonawcy</w:t>
      </w:r>
      <w:r>
        <w:rPr>
          <w:rFonts w:asciiTheme="minorHAnsi" w:hAnsiTheme="minorHAnsi" w:cstheme="minorHAnsi"/>
          <w:sz w:val="24"/>
          <w:szCs w:val="24"/>
        </w:rPr>
        <w:t xml:space="preserve">, </w:t>
      </w:r>
      <w:r w:rsidRPr="000261F8">
        <w:rPr>
          <w:rFonts w:asciiTheme="minorHAnsi" w:hAnsiTheme="minorHAnsi" w:cstheme="minorHAnsi"/>
          <w:sz w:val="24"/>
          <w:szCs w:val="24"/>
        </w:rPr>
        <w:t>w tym formularzem asortymentowo-cenowym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6B91BA66" w14:textId="6EDAB401" w:rsidR="00B76EBB" w:rsidRPr="0085722F" w:rsidRDefault="00B76EBB" w:rsidP="00306742">
      <w:pPr>
        <w:pStyle w:val="WW-Tekstpodstawowy2"/>
        <w:numPr>
          <w:ilvl w:val="0"/>
          <w:numId w:val="16"/>
        </w:numPr>
        <w:spacing w:before="120" w:after="0" w:line="276" w:lineRule="auto"/>
        <w:ind w:left="283" w:hanging="357"/>
        <w:rPr>
          <w:rFonts w:asciiTheme="minorHAnsi" w:hAnsiTheme="minorHAnsi" w:cstheme="minorHAnsi"/>
          <w:sz w:val="24"/>
          <w:szCs w:val="24"/>
        </w:rPr>
      </w:pPr>
      <w:r w:rsidRPr="0085722F">
        <w:rPr>
          <w:rFonts w:asciiTheme="minorHAnsi" w:hAnsiTheme="minorHAnsi" w:cstheme="minorHAnsi"/>
          <w:sz w:val="24"/>
          <w:szCs w:val="24"/>
        </w:rPr>
        <w:t xml:space="preserve">Wynagrodzenie Wykonawcy określone w </w:t>
      </w:r>
      <w:r w:rsidR="00CF4E60" w:rsidRPr="0085722F">
        <w:rPr>
          <w:rFonts w:asciiTheme="minorHAnsi" w:hAnsiTheme="minorHAnsi" w:cstheme="minorHAnsi"/>
          <w:sz w:val="24"/>
          <w:szCs w:val="24"/>
        </w:rPr>
        <w:t>ustępie</w:t>
      </w:r>
      <w:r w:rsidRPr="0085722F">
        <w:rPr>
          <w:rFonts w:asciiTheme="minorHAnsi" w:hAnsiTheme="minorHAnsi" w:cstheme="minorHAnsi"/>
          <w:sz w:val="24"/>
          <w:szCs w:val="24"/>
        </w:rPr>
        <w:t xml:space="preserve"> 1 obejmuje również wszelkie koszty związane z pełną i prawidłową realizacją </w:t>
      </w:r>
      <w:r w:rsidR="00F9648B" w:rsidRPr="0085722F">
        <w:rPr>
          <w:rFonts w:asciiTheme="minorHAnsi" w:hAnsiTheme="minorHAnsi" w:cstheme="minorHAnsi"/>
          <w:sz w:val="24"/>
          <w:szCs w:val="24"/>
        </w:rPr>
        <w:t>P</w:t>
      </w:r>
      <w:r w:rsidRPr="0085722F">
        <w:rPr>
          <w:rFonts w:asciiTheme="minorHAnsi" w:hAnsiTheme="minorHAnsi" w:cstheme="minorHAnsi"/>
          <w:sz w:val="24"/>
          <w:szCs w:val="24"/>
        </w:rPr>
        <w:t xml:space="preserve">rzedmiotu </w:t>
      </w:r>
      <w:r w:rsidR="00F9648B" w:rsidRPr="0085722F">
        <w:rPr>
          <w:rFonts w:asciiTheme="minorHAnsi" w:hAnsiTheme="minorHAnsi" w:cstheme="minorHAnsi"/>
          <w:sz w:val="24"/>
          <w:szCs w:val="24"/>
        </w:rPr>
        <w:t>U</w:t>
      </w:r>
      <w:r w:rsidRPr="0085722F">
        <w:rPr>
          <w:rFonts w:asciiTheme="minorHAnsi" w:hAnsiTheme="minorHAnsi" w:cstheme="minorHAnsi"/>
          <w:sz w:val="24"/>
          <w:szCs w:val="24"/>
        </w:rPr>
        <w:t>mowy, a w szczególności koszty opakowania, transportu (w tym ewentualnego ubezpieczenia), dostarczeni</w:t>
      </w:r>
      <w:r w:rsidR="004B35D8" w:rsidRPr="0085722F">
        <w:rPr>
          <w:rFonts w:asciiTheme="minorHAnsi" w:hAnsiTheme="minorHAnsi" w:cstheme="minorHAnsi"/>
          <w:sz w:val="24"/>
          <w:szCs w:val="24"/>
        </w:rPr>
        <w:t>a</w:t>
      </w:r>
      <w:r w:rsidR="00354A79" w:rsidRPr="0085722F">
        <w:rPr>
          <w:rFonts w:asciiTheme="minorHAnsi" w:hAnsiTheme="minorHAnsi" w:cstheme="minorHAnsi"/>
          <w:sz w:val="24"/>
          <w:szCs w:val="24"/>
        </w:rPr>
        <w:t xml:space="preserve"> (w tym </w:t>
      </w:r>
      <w:r w:rsidR="00354A79" w:rsidRPr="0085722F">
        <w:rPr>
          <w:rFonts w:asciiTheme="minorHAnsi" w:hAnsiTheme="minorHAnsi" w:cstheme="minorHAnsi"/>
          <w:sz w:val="24"/>
          <w:szCs w:val="24"/>
        </w:rPr>
        <w:lastRenderedPageBreak/>
        <w:t>wniesienia) do pomieszczeń wskazanych przez Zamawiającego, w stanie złożonym gotowym do użytkowania</w:t>
      </w:r>
      <w:r w:rsidRPr="0085722F">
        <w:rPr>
          <w:rFonts w:asciiTheme="minorHAnsi" w:hAnsiTheme="minorHAnsi" w:cstheme="minorHAnsi"/>
          <w:sz w:val="24"/>
          <w:szCs w:val="24"/>
        </w:rPr>
        <w:t>, koszty świadczenia serwisu gwarancyjnego</w:t>
      </w:r>
      <w:r w:rsidR="002F44E8" w:rsidRPr="0085722F">
        <w:rPr>
          <w:rFonts w:asciiTheme="minorHAnsi" w:hAnsiTheme="minorHAnsi" w:cstheme="minorHAnsi"/>
          <w:sz w:val="24"/>
          <w:szCs w:val="24"/>
        </w:rPr>
        <w:t>.</w:t>
      </w:r>
    </w:p>
    <w:p w14:paraId="50A8CD8B" w14:textId="77777777" w:rsidR="00DB281A" w:rsidRPr="0085722F" w:rsidRDefault="002C7D8F" w:rsidP="0085722F">
      <w:pPr>
        <w:pStyle w:val="WW-Tekstpodstawowy2"/>
        <w:numPr>
          <w:ilvl w:val="0"/>
          <w:numId w:val="16"/>
        </w:numPr>
        <w:spacing w:before="120" w:line="276" w:lineRule="auto"/>
        <w:ind w:left="283" w:hanging="357"/>
        <w:rPr>
          <w:rFonts w:asciiTheme="minorHAnsi" w:hAnsiTheme="minorHAnsi" w:cstheme="minorHAnsi"/>
          <w:sz w:val="24"/>
          <w:szCs w:val="24"/>
        </w:rPr>
      </w:pPr>
      <w:r w:rsidRPr="0085722F">
        <w:rPr>
          <w:rFonts w:asciiTheme="minorHAnsi" w:hAnsiTheme="minorHAnsi" w:cstheme="minorHAnsi"/>
          <w:sz w:val="24"/>
          <w:szCs w:val="24"/>
        </w:rPr>
        <w:t>P</w:t>
      </w:r>
      <w:r w:rsidR="00F36663" w:rsidRPr="0085722F">
        <w:rPr>
          <w:rFonts w:asciiTheme="minorHAnsi" w:hAnsiTheme="minorHAnsi" w:cstheme="minorHAnsi"/>
          <w:sz w:val="24"/>
          <w:szCs w:val="24"/>
        </w:rPr>
        <w:t>o</w:t>
      </w:r>
      <w:r w:rsidR="00E57DB4" w:rsidRPr="0085722F">
        <w:rPr>
          <w:rFonts w:asciiTheme="minorHAnsi" w:hAnsiTheme="minorHAnsi" w:cstheme="minorHAnsi"/>
          <w:sz w:val="24"/>
          <w:szCs w:val="24"/>
        </w:rPr>
        <w:t xml:space="preserve"> dokonaniu odbioru </w:t>
      </w:r>
      <w:r w:rsidR="00F9648B" w:rsidRPr="0085722F">
        <w:rPr>
          <w:rFonts w:asciiTheme="minorHAnsi" w:hAnsiTheme="minorHAnsi" w:cstheme="minorHAnsi"/>
          <w:sz w:val="24"/>
          <w:szCs w:val="24"/>
        </w:rPr>
        <w:t>P</w:t>
      </w:r>
      <w:r w:rsidR="00E57DB4" w:rsidRPr="0085722F">
        <w:rPr>
          <w:rFonts w:asciiTheme="minorHAnsi" w:hAnsiTheme="minorHAnsi" w:cstheme="minorHAnsi"/>
          <w:sz w:val="24"/>
          <w:szCs w:val="24"/>
        </w:rPr>
        <w:t xml:space="preserve">rzedmiotu </w:t>
      </w:r>
      <w:r w:rsidR="00F9648B" w:rsidRPr="0085722F">
        <w:rPr>
          <w:rFonts w:asciiTheme="minorHAnsi" w:hAnsiTheme="minorHAnsi" w:cstheme="minorHAnsi"/>
          <w:sz w:val="24"/>
          <w:szCs w:val="24"/>
        </w:rPr>
        <w:t>U</w:t>
      </w:r>
      <w:r w:rsidR="00E57DB4" w:rsidRPr="0085722F">
        <w:rPr>
          <w:rFonts w:asciiTheme="minorHAnsi" w:hAnsiTheme="minorHAnsi" w:cstheme="minorHAnsi"/>
          <w:sz w:val="24"/>
          <w:szCs w:val="24"/>
        </w:rPr>
        <w:t xml:space="preserve">mowy i </w:t>
      </w:r>
      <w:r w:rsidR="00F36663" w:rsidRPr="0085722F">
        <w:rPr>
          <w:rFonts w:asciiTheme="minorHAnsi" w:hAnsiTheme="minorHAnsi" w:cstheme="minorHAnsi"/>
          <w:sz w:val="24"/>
          <w:szCs w:val="24"/>
        </w:rPr>
        <w:t xml:space="preserve">podpisaniu protokołu odbioru </w:t>
      </w:r>
      <w:r w:rsidRPr="0085722F">
        <w:rPr>
          <w:rFonts w:asciiTheme="minorHAnsi" w:hAnsiTheme="minorHAnsi" w:cstheme="minorHAnsi"/>
          <w:sz w:val="24"/>
          <w:szCs w:val="24"/>
        </w:rPr>
        <w:t>Wykonawca wystawi fakturę.</w:t>
      </w:r>
    </w:p>
    <w:p w14:paraId="76E23C50" w14:textId="77777777" w:rsidR="00DB281A" w:rsidRPr="0085722F" w:rsidRDefault="00DB281A" w:rsidP="0085722F">
      <w:pPr>
        <w:pStyle w:val="WW-Tekstpodstawowy2"/>
        <w:numPr>
          <w:ilvl w:val="0"/>
          <w:numId w:val="16"/>
        </w:numPr>
        <w:spacing w:before="120" w:line="276" w:lineRule="auto"/>
        <w:ind w:left="283" w:hanging="357"/>
        <w:rPr>
          <w:rFonts w:asciiTheme="minorHAnsi" w:hAnsiTheme="minorHAnsi" w:cstheme="minorHAnsi"/>
          <w:sz w:val="24"/>
          <w:szCs w:val="24"/>
        </w:rPr>
      </w:pPr>
      <w:r w:rsidRPr="0085722F">
        <w:rPr>
          <w:rFonts w:asciiTheme="minorHAnsi" w:hAnsiTheme="minorHAnsi" w:cstheme="minorHAnsi"/>
          <w:sz w:val="24"/>
          <w:szCs w:val="24"/>
        </w:rPr>
        <w:t xml:space="preserve">Zapłata wynagrodzenia nastąpi </w:t>
      </w:r>
      <w:r w:rsidR="00E57DB4" w:rsidRPr="0085722F">
        <w:rPr>
          <w:rFonts w:asciiTheme="minorHAnsi" w:hAnsiTheme="minorHAnsi" w:cstheme="minorHAnsi"/>
          <w:sz w:val="24"/>
          <w:szCs w:val="24"/>
        </w:rPr>
        <w:t>przelewem na konto Wykonawcy</w:t>
      </w:r>
      <w:r w:rsidR="00577CBF" w:rsidRPr="0085722F">
        <w:rPr>
          <w:rFonts w:asciiTheme="minorHAnsi" w:hAnsiTheme="minorHAnsi" w:cstheme="minorHAnsi"/>
          <w:sz w:val="24"/>
          <w:szCs w:val="24"/>
        </w:rPr>
        <w:t xml:space="preserve"> w terminie 30 dni od daty </w:t>
      </w:r>
      <w:r w:rsidR="00404653" w:rsidRPr="0085722F">
        <w:rPr>
          <w:rFonts w:asciiTheme="minorHAnsi" w:hAnsiTheme="minorHAnsi" w:cstheme="minorHAnsi"/>
          <w:sz w:val="24"/>
          <w:szCs w:val="24"/>
        </w:rPr>
        <w:t xml:space="preserve">doręczenia </w:t>
      </w:r>
      <w:r w:rsidR="00E57DB4" w:rsidRPr="0085722F">
        <w:rPr>
          <w:rFonts w:asciiTheme="minorHAnsi" w:hAnsiTheme="minorHAnsi" w:cstheme="minorHAnsi"/>
          <w:sz w:val="24"/>
          <w:szCs w:val="24"/>
        </w:rPr>
        <w:t xml:space="preserve">Zamawiającemu </w:t>
      </w:r>
      <w:r w:rsidR="00404653" w:rsidRPr="0085722F">
        <w:rPr>
          <w:rFonts w:asciiTheme="minorHAnsi" w:hAnsiTheme="minorHAnsi" w:cstheme="minorHAnsi"/>
          <w:sz w:val="24"/>
          <w:szCs w:val="24"/>
        </w:rPr>
        <w:t>pr</w:t>
      </w:r>
      <w:r w:rsidR="00E57DB4" w:rsidRPr="0085722F">
        <w:rPr>
          <w:rFonts w:asciiTheme="minorHAnsi" w:hAnsiTheme="minorHAnsi" w:cstheme="minorHAnsi"/>
          <w:sz w:val="24"/>
          <w:szCs w:val="24"/>
        </w:rPr>
        <w:t>awidłowo wystawionej faktury</w:t>
      </w:r>
      <w:r w:rsidR="002C7D8F" w:rsidRPr="0085722F">
        <w:rPr>
          <w:rFonts w:asciiTheme="minorHAnsi" w:hAnsiTheme="minorHAnsi" w:cstheme="minorHAnsi"/>
          <w:sz w:val="24"/>
          <w:szCs w:val="24"/>
        </w:rPr>
        <w:t>.</w:t>
      </w:r>
      <w:r w:rsidRPr="0085722F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030BBB3" w14:textId="77777777" w:rsidR="00577CBF" w:rsidRPr="00D77253" w:rsidRDefault="00577CBF" w:rsidP="0085722F">
      <w:pPr>
        <w:pStyle w:val="WW-Tekstpodstawowy2"/>
        <w:numPr>
          <w:ilvl w:val="0"/>
          <w:numId w:val="16"/>
        </w:numPr>
        <w:spacing w:before="120" w:line="276" w:lineRule="auto"/>
        <w:ind w:left="283" w:hanging="357"/>
        <w:rPr>
          <w:rFonts w:asciiTheme="minorHAnsi" w:hAnsiTheme="minorHAnsi" w:cstheme="minorHAnsi"/>
          <w:sz w:val="24"/>
          <w:szCs w:val="24"/>
        </w:rPr>
      </w:pPr>
      <w:r w:rsidRPr="00D77253">
        <w:rPr>
          <w:rFonts w:asciiTheme="minorHAnsi" w:hAnsiTheme="minorHAnsi" w:cstheme="minorHAnsi"/>
          <w:sz w:val="24"/>
          <w:szCs w:val="24"/>
        </w:rPr>
        <w:t>W przypadku nieterminowej  zapłaty faktury Wykonawcy przysługuje prawo naliczania odsetek ustawowych za zwłokę.</w:t>
      </w:r>
    </w:p>
    <w:p w14:paraId="489DBEEF" w14:textId="77777777" w:rsidR="00CC4BD0" w:rsidRPr="00D77253" w:rsidRDefault="00DB281A" w:rsidP="0085722F">
      <w:pPr>
        <w:pStyle w:val="WW-Tekstpodstawowy2"/>
        <w:numPr>
          <w:ilvl w:val="0"/>
          <w:numId w:val="16"/>
        </w:numPr>
        <w:spacing w:before="120"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D77253">
        <w:rPr>
          <w:rFonts w:asciiTheme="minorHAnsi" w:hAnsiTheme="minorHAnsi" w:cstheme="minorHAnsi"/>
          <w:sz w:val="24"/>
          <w:szCs w:val="24"/>
        </w:rPr>
        <w:t>Za dzień płatności strony przyjmują dzień obciążenia rachunku Zamawiającego.</w:t>
      </w:r>
    </w:p>
    <w:p w14:paraId="66B2A8CB" w14:textId="77777777" w:rsidR="00CD3A82" w:rsidRPr="00D77253" w:rsidRDefault="005522BF" w:rsidP="0085722F">
      <w:pPr>
        <w:pStyle w:val="WW-Tekstpodstawowy2"/>
        <w:numPr>
          <w:ilvl w:val="0"/>
          <w:numId w:val="16"/>
        </w:numPr>
        <w:spacing w:before="120" w:line="276" w:lineRule="auto"/>
        <w:ind w:left="284"/>
        <w:rPr>
          <w:rFonts w:asciiTheme="minorHAnsi" w:hAnsiTheme="minorHAnsi" w:cstheme="minorHAnsi"/>
          <w:b/>
          <w:sz w:val="24"/>
          <w:szCs w:val="24"/>
        </w:rPr>
      </w:pPr>
      <w:r w:rsidRPr="00D77253">
        <w:rPr>
          <w:rFonts w:asciiTheme="minorHAnsi" w:hAnsiTheme="minorHAnsi" w:cstheme="minorHAnsi"/>
          <w:sz w:val="24"/>
          <w:szCs w:val="24"/>
        </w:rPr>
        <w:t>Cesja wierzytelności</w:t>
      </w:r>
      <w:r w:rsidR="00577CBF" w:rsidRPr="00D77253">
        <w:rPr>
          <w:rFonts w:asciiTheme="minorHAnsi" w:hAnsiTheme="minorHAnsi" w:cstheme="minorHAnsi"/>
          <w:sz w:val="24"/>
          <w:szCs w:val="24"/>
        </w:rPr>
        <w:t xml:space="preserve">, którą Wykonawca nabędzie wobec Zamawiającego w wyniku realizacji niniejszej umowy, </w:t>
      </w:r>
      <w:r w:rsidRPr="00D77253">
        <w:rPr>
          <w:rFonts w:asciiTheme="minorHAnsi" w:hAnsiTheme="minorHAnsi" w:cstheme="minorHAnsi"/>
          <w:sz w:val="24"/>
          <w:szCs w:val="24"/>
        </w:rPr>
        <w:t>będzie nieważna</w:t>
      </w:r>
      <w:r w:rsidR="00577CBF" w:rsidRPr="00D77253">
        <w:rPr>
          <w:rFonts w:asciiTheme="minorHAnsi" w:hAnsiTheme="minorHAnsi" w:cstheme="minorHAnsi"/>
          <w:sz w:val="24"/>
          <w:szCs w:val="24"/>
        </w:rPr>
        <w:t xml:space="preserve"> bez wyraźnej, pisemnej zgody Zamawiającego na takie rozporządzenie, w związku z czym nie będzie wywoływać żadnych skutków cywilno – prawnych.</w:t>
      </w:r>
    </w:p>
    <w:p w14:paraId="6F026902" w14:textId="77777777" w:rsidR="00697644" w:rsidRPr="00D77253" w:rsidRDefault="00697644" w:rsidP="00A225E5">
      <w:pPr>
        <w:pStyle w:val="WW-Tekstpodstawowy2"/>
        <w:spacing w:after="0" w:line="276" w:lineRule="auto"/>
        <w:ind w:left="284"/>
        <w:rPr>
          <w:rFonts w:asciiTheme="minorHAnsi" w:hAnsiTheme="minorHAnsi" w:cstheme="minorHAnsi"/>
          <w:sz w:val="24"/>
          <w:szCs w:val="24"/>
        </w:rPr>
      </w:pPr>
    </w:p>
    <w:p w14:paraId="4A8355D5" w14:textId="77777777" w:rsidR="00577CBF" w:rsidRPr="00D77253" w:rsidRDefault="004B35D8" w:rsidP="00354A79">
      <w:pPr>
        <w:pStyle w:val="Nagwek6"/>
      </w:pPr>
      <w:r w:rsidRPr="00D77253">
        <w:t>Paragraf</w:t>
      </w:r>
      <w:r w:rsidR="00577CBF" w:rsidRPr="00D77253">
        <w:t xml:space="preserve"> 4</w:t>
      </w:r>
    </w:p>
    <w:p w14:paraId="2B8099A2" w14:textId="77777777" w:rsidR="002079A5" w:rsidRPr="00D77253" w:rsidRDefault="00577CBF" w:rsidP="00354A79">
      <w:pPr>
        <w:pStyle w:val="Nagwek6"/>
        <w:rPr>
          <w:i/>
        </w:rPr>
      </w:pPr>
      <w:r w:rsidRPr="00D77253">
        <w:t>Warunki wykonania umowy</w:t>
      </w:r>
    </w:p>
    <w:p w14:paraId="7F9299BD" w14:textId="26E20B47" w:rsidR="00DB281A" w:rsidRPr="00354A79" w:rsidRDefault="00B61E87" w:rsidP="00474112">
      <w:pPr>
        <w:pStyle w:val="Tekstpodstawowywcity3"/>
        <w:numPr>
          <w:ilvl w:val="0"/>
          <w:numId w:val="19"/>
        </w:numPr>
        <w:tabs>
          <w:tab w:val="clear" w:pos="720"/>
          <w:tab w:val="num" w:pos="360"/>
        </w:tabs>
        <w:spacing w:before="120" w:after="120" w:line="276" w:lineRule="auto"/>
        <w:ind w:left="360"/>
        <w:jc w:val="left"/>
        <w:rPr>
          <w:rFonts w:asciiTheme="minorHAnsi" w:hAnsiTheme="minorHAnsi" w:cstheme="minorHAnsi"/>
        </w:rPr>
      </w:pPr>
      <w:r w:rsidRPr="00354A79">
        <w:rPr>
          <w:rFonts w:asciiTheme="minorHAnsi" w:hAnsiTheme="minorHAnsi" w:cstheme="minorHAnsi"/>
        </w:rPr>
        <w:t>Termin i godzina dostawy</w:t>
      </w:r>
      <w:r w:rsidR="00E57DB4" w:rsidRPr="00354A79">
        <w:rPr>
          <w:rFonts w:asciiTheme="minorHAnsi" w:hAnsiTheme="minorHAnsi" w:cstheme="minorHAnsi"/>
        </w:rPr>
        <w:t>,</w:t>
      </w:r>
      <w:r w:rsidR="00B214C7">
        <w:rPr>
          <w:rFonts w:asciiTheme="minorHAnsi" w:hAnsiTheme="minorHAnsi" w:cstheme="minorHAnsi"/>
        </w:rPr>
        <w:t xml:space="preserve"> </w:t>
      </w:r>
      <w:r w:rsidR="00E57DB4" w:rsidRPr="00354A79">
        <w:rPr>
          <w:rFonts w:asciiTheme="minorHAnsi" w:hAnsiTheme="minorHAnsi" w:cstheme="minorHAnsi"/>
        </w:rPr>
        <w:t>zostaną uzgodnione</w:t>
      </w:r>
      <w:r w:rsidR="00577CBF" w:rsidRPr="00354A79">
        <w:rPr>
          <w:rFonts w:asciiTheme="minorHAnsi" w:hAnsiTheme="minorHAnsi" w:cstheme="minorHAnsi"/>
        </w:rPr>
        <w:t xml:space="preserve"> przez Wykonawcę z Zamawiającym, z </w:t>
      </w:r>
      <w:r w:rsidR="00D95B08" w:rsidRPr="00354A79">
        <w:rPr>
          <w:rFonts w:asciiTheme="minorHAnsi" w:hAnsiTheme="minorHAnsi" w:cstheme="minorHAnsi"/>
        </w:rPr>
        <w:t>co</w:t>
      </w:r>
      <w:r w:rsidR="00DC149E" w:rsidRPr="00354A79">
        <w:rPr>
          <w:rFonts w:asciiTheme="minorHAnsi" w:hAnsiTheme="minorHAnsi" w:cstheme="minorHAnsi"/>
        </w:rPr>
        <w:t xml:space="preserve"> </w:t>
      </w:r>
      <w:r w:rsidR="00D95B08" w:rsidRPr="00354A79">
        <w:rPr>
          <w:rFonts w:asciiTheme="minorHAnsi" w:hAnsiTheme="minorHAnsi" w:cstheme="minorHAnsi"/>
        </w:rPr>
        <w:t xml:space="preserve">najmniej </w:t>
      </w:r>
      <w:r w:rsidR="00DC149E" w:rsidRPr="00354A79">
        <w:rPr>
          <w:rFonts w:asciiTheme="minorHAnsi" w:hAnsiTheme="minorHAnsi" w:cstheme="minorHAnsi"/>
        </w:rPr>
        <w:t>7</w:t>
      </w:r>
      <w:r w:rsidR="00577CBF" w:rsidRPr="00354A79">
        <w:rPr>
          <w:rFonts w:asciiTheme="minorHAnsi" w:hAnsiTheme="minorHAnsi" w:cstheme="minorHAnsi"/>
        </w:rPr>
        <w:t xml:space="preserve"> dniowym wyprzedzeniem</w:t>
      </w:r>
      <w:r w:rsidR="002C7D8F" w:rsidRPr="00354A79">
        <w:rPr>
          <w:rFonts w:asciiTheme="minorHAnsi" w:hAnsiTheme="minorHAnsi" w:cstheme="minorHAnsi"/>
        </w:rPr>
        <w:t xml:space="preserve">, z zachowaniem terminu wynikającego z </w:t>
      </w:r>
      <w:r w:rsidR="00A225E5" w:rsidRPr="00354A79">
        <w:rPr>
          <w:rFonts w:asciiTheme="minorHAnsi" w:hAnsiTheme="minorHAnsi" w:cstheme="minorHAnsi"/>
        </w:rPr>
        <w:t>p</w:t>
      </w:r>
      <w:r w:rsidR="004B35D8" w:rsidRPr="00354A79">
        <w:rPr>
          <w:rFonts w:asciiTheme="minorHAnsi" w:hAnsiTheme="minorHAnsi" w:cstheme="minorHAnsi"/>
        </w:rPr>
        <w:t>aragraf</w:t>
      </w:r>
      <w:r w:rsidR="00A225E5" w:rsidRPr="00354A79">
        <w:rPr>
          <w:rFonts w:asciiTheme="minorHAnsi" w:hAnsiTheme="minorHAnsi" w:cstheme="minorHAnsi"/>
        </w:rPr>
        <w:t>u</w:t>
      </w:r>
      <w:r w:rsidR="002C7D8F" w:rsidRPr="00354A79">
        <w:rPr>
          <w:rFonts w:asciiTheme="minorHAnsi" w:hAnsiTheme="minorHAnsi" w:cstheme="minorHAnsi"/>
        </w:rPr>
        <w:t xml:space="preserve"> 2</w:t>
      </w:r>
      <w:r w:rsidR="00BD797F" w:rsidRPr="00354A79">
        <w:rPr>
          <w:rFonts w:asciiTheme="minorHAnsi" w:hAnsiTheme="minorHAnsi" w:cstheme="minorHAnsi"/>
        </w:rPr>
        <w:t xml:space="preserve"> </w:t>
      </w:r>
      <w:r w:rsidR="00CF4E60" w:rsidRPr="00354A79">
        <w:rPr>
          <w:rFonts w:asciiTheme="minorHAnsi" w:hAnsiTheme="minorHAnsi" w:cstheme="minorHAnsi"/>
        </w:rPr>
        <w:t>ustęp</w:t>
      </w:r>
      <w:r w:rsidR="00E57DB4" w:rsidRPr="00354A79">
        <w:rPr>
          <w:rFonts w:asciiTheme="minorHAnsi" w:hAnsiTheme="minorHAnsi" w:cstheme="minorHAnsi"/>
        </w:rPr>
        <w:t xml:space="preserve"> 1 </w:t>
      </w:r>
      <w:r w:rsidR="002C7D8F" w:rsidRPr="00354A79">
        <w:rPr>
          <w:rFonts w:asciiTheme="minorHAnsi" w:hAnsiTheme="minorHAnsi" w:cstheme="minorHAnsi"/>
        </w:rPr>
        <w:t>niniejszej umowy</w:t>
      </w:r>
      <w:r w:rsidR="00577CBF" w:rsidRPr="00354A79">
        <w:rPr>
          <w:rFonts w:asciiTheme="minorHAnsi" w:hAnsiTheme="minorHAnsi" w:cstheme="minorHAnsi"/>
        </w:rPr>
        <w:t>.</w:t>
      </w:r>
    </w:p>
    <w:p w14:paraId="3620E936" w14:textId="77777777" w:rsidR="00512E85" w:rsidRPr="00D77253" w:rsidRDefault="00267D92" w:rsidP="00A225E5">
      <w:pPr>
        <w:pStyle w:val="Tekstpodstawowywcity3"/>
        <w:numPr>
          <w:ilvl w:val="0"/>
          <w:numId w:val="19"/>
        </w:numPr>
        <w:tabs>
          <w:tab w:val="clear" w:pos="720"/>
          <w:tab w:val="num" w:pos="360"/>
        </w:tabs>
        <w:spacing w:line="276" w:lineRule="auto"/>
        <w:ind w:left="360"/>
        <w:jc w:val="left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>Miejsce realizacji</w:t>
      </w:r>
      <w:r w:rsidR="00577CBF" w:rsidRPr="00D77253">
        <w:rPr>
          <w:rFonts w:asciiTheme="minorHAnsi" w:hAnsiTheme="minorHAnsi" w:cstheme="minorHAnsi"/>
          <w:i/>
          <w:iCs/>
        </w:rPr>
        <w:t xml:space="preserve"> </w:t>
      </w:r>
      <w:r w:rsidR="00F9648B">
        <w:rPr>
          <w:rFonts w:asciiTheme="minorHAnsi" w:hAnsiTheme="minorHAnsi" w:cstheme="minorHAnsi"/>
        </w:rPr>
        <w:t>P</w:t>
      </w:r>
      <w:r w:rsidRPr="00D77253">
        <w:rPr>
          <w:rFonts w:asciiTheme="minorHAnsi" w:hAnsiTheme="minorHAnsi" w:cstheme="minorHAnsi"/>
        </w:rPr>
        <w:t xml:space="preserve">rzedmiotu </w:t>
      </w:r>
      <w:r w:rsidR="00F9648B">
        <w:rPr>
          <w:rFonts w:asciiTheme="minorHAnsi" w:hAnsiTheme="minorHAnsi" w:cstheme="minorHAnsi"/>
        </w:rPr>
        <w:t>U</w:t>
      </w:r>
      <w:r w:rsidRPr="00D77253">
        <w:rPr>
          <w:rFonts w:asciiTheme="minorHAnsi" w:hAnsiTheme="minorHAnsi" w:cstheme="minorHAnsi"/>
        </w:rPr>
        <w:t>mowy</w:t>
      </w:r>
      <w:r w:rsidR="00577CBF" w:rsidRPr="00D77253">
        <w:rPr>
          <w:rFonts w:asciiTheme="minorHAnsi" w:hAnsiTheme="minorHAnsi" w:cstheme="minorHAnsi"/>
        </w:rPr>
        <w:t>:</w:t>
      </w:r>
      <w:r w:rsidR="008F566F" w:rsidRPr="00D77253">
        <w:rPr>
          <w:rFonts w:asciiTheme="minorHAnsi" w:hAnsiTheme="minorHAnsi" w:cstheme="minorHAnsi"/>
        </w:rPr>
        <w:t xml:space="preserve"> </w:t>
      </w:r>
      <w:r w:rsidR="004D4849" w:rsidRPr="00D77253">
        <w:rPr>
          <w:rFonts w:asciiTheme="minorHAnsi" w:hAnsiTheme="minorHAnsi" w:cstheme="minorHAnsi"/>
        </w:rPr>
        <w:t>…………………………….</w:t>
      </w:r>
      <w:r w:rsidR="00B61E87" w:rsidRPr="00D77253">
        <w:rPr>
          <w:rFonts w:asciiTheme="minorHAnsi" w:hAnsiTheme="minorHAnsi" w:cstheme="minorHAnsi"/>
        </w:rPr>
        <w:t xml:space="preserve"> (pomieszczenia</w:t>
      </w:r>
      <w:r w:rsidR="00C64FFD" w:rsidRPr="00D77253">
        <w:rPr>
          <w:rFonts w:asciiTheme="minorHAnsi" w:hAnsiTheme="minorHAnsi" w:cstheme="minorHAnsi"/>
        </w:rPr>
        <w:t xml:space="preserve"> wskazane przez Zamawiającego)</w:t>
      </w:r>
      <w:r w:rsidR="008F566F" w:rsidRPr="00D77253">
        <w:rPr>
          <w:rFonts w:asciiTheme="minorHAnsi" w:hAnsiTheme="minorHAnsi" w:cstheme="minorHAnsi"/>
        </w:rPr>
        <w:t>.</w:t>
      </w:r>
      <w:r w:rsidR="00DB281A" w:rsidRPr="00D77253">
        <w:rPr>
          <w:rFonts w:asciiTheme="minorHAnsi" w:hAnsiTheme="minorHAnsi" w:cstheme="minorHAnsi"/>
        </w:rPr>
        <w:t xml:space="preserve"> </w:t>
      </w:r>
    </w:p>
    <w:p w14:paraId="279F98B5" w14:textId="77777777" w:rsidR="00474112" w:rsidRDefault="00F777DB" w:rsidP="00474112">
      <w:pPr>
        <w:pStyle w:val="Tekstpodstawowywcity3"/>
        <w:numPr>
          <w:ilvl w:val="0"/>
          <w:numId w:val="19"/>
        </w:numPr>
        <w:tabs>
          <w:tab w:val="clear" w:pos="720"/>
          <w:tab w:val="num" w:pos="360"/>
        </w:tabs>
        <w:spacing w:line="276" w:lineRule="auto"/>
        <w:ind w:left="360"/>
        <w:jc w:val="left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  <w:bCs/>
        </w:rPr>
        <w:t xml:space="preserve">Ryzyko przypadkowej utraty, uszkodzenia rzeczy przejdzie na Zamawiającego po odbiorze </w:t>
      </w:r>
      <w:r w:rsidR="00F9648B">
        <w:rPr>
          <w:rFonts w:asciiTheme="minorHAnsi" w:hAnsiTheme="minorHAnsi" w:cstheme="minorHAnsi"/>
          <w:bCs/>
        </w:rPr>
        <w:t>P</w:t>
      </w:r>
      <w:r w:rsidRPr="00D77253">
        <w:rPr>
          <w:rFonts w:asciiTheme="minorHAnsi" w:hAnsiTheme="minorHAnsi" w:cstheme="minorHAnsi"/>
          <w:bCs/>
        </w:rPr>
        <w:t xml:space="preserve">rzedmiotu </w:t>
      </w:r>
      <w:r w:rsidR="00F9648B">
        <w:rPr>
          <w:rFonts w:asciiTheme="minorHAnsi" w:hAnsiTheme="minorHAnsi" w:cstheme="minorHAnsi"/>
          <w:bCs/>
        </w:rPr>
        <w:t>Umowy</w:t>
      </w:r>
      <w:r w:rsidRPr="00D77253">
        <w:rPr>
          <w:rFonts w:asciiTheme="minorHAnsi" w:hAnsiTheme="minorHAnsi" w:cstheme="minorHAnsi"/>
          <w:bCs/>
        </w:rPr>
        <w:t xml:space="preserve"> przez Zamawiającego</w:t>
      </w:r>
      <w:r w:rsidRPr="00D77253">
        <w:rPr>
          <w:rFonts w:asciiTheme="minorHAnsi" w:hAnsiTheme="minorHAnsi" w:cstheme="minorHAnsi"/>
        </w:rPr>
        <w:t>.</w:t>
      </w:r>
    </w:p>
    <w:p w14:paraId="30B2144C" w14:textId="3535E751" w:rsidR="00820C4B" w:rsidRDefault="00ED3D10" w:rsidP="002A2C9E">
      <w:pPr>
        <w:pStyle w:val="Tekstpodstawowywcity3"/>
        <w:numPr>
          <w:ilvl w:val="0"/>
          <w:numId w:val="19"/>
        </w:numPr>
        <w:tabs>
          <w:tab w:val="clear" w:pos="720"/>
          <w:tab w:val="num" w:pos="360"/>
        </w:tabs>
        <w:spacing w:before="120" w:after="120" w:line="276" w:lineRule="auto"/>
        <w:ind w:left="360"/>
        <w:jc w:val="left"/>
        <w:rPr>
          <w:rFonts w:asciiTheme="minorHAnsi" w:hAnsiTheme="minorHAnsi" w:cstheme="minorHAnsi"/>
        </w:rPr>
      </w:pPr>
      <w:r w:rsidRPr="00474112">
        <w:rPr>
          <w:rFonts w:asciiTheme="minorHAnsi" w:hAnsiTheme="minorHAnsi" w:cstheme="minorHAnsi"/>
          <w:color w:val="000000"/>
        </w:rPr>
        <w:t>Odbiór nastąpi po</w:t>
      </w:r>
      <w:r w:rsidR="000221A8" w:rsidRPr="00474112">
        <w:rPr>
          <w:rFonts w:asciiTheme="minorHAnsi" w:hAnsiTheme="minorHAnsi" w:cstheme="minorHAnsi"/>
          <w:color w:val="000000"/>
        </w:rPr>
        <w:t xml:space="preserve"> dostarczeniu</w:t>
      </w:r>
      <w:r w:rsidR="00354A79" w:rsidRPr="00474112">
        <w:rPr>
          <w:rFonts w:asciiTheme="minorHAnsi" w:hAnsiTheme="minorHAnsi" w:cstheme="minorHAnsi"/>
        </w:rPr>
        <w:t xml:space="preserve"> (w tym</w:t>
      </w:r>
      <w:r w:rsidR="00C94707" w:rsidRPr="00474112">
        <w:rPr>
          <w:rFonts w:asciiTheme="minorHAnsi" w:hAnsiTheme="minorHAnsi" w:cstheme="minorHAnsi"/>
        </w:rPr>
        <w:t xml:space="preserve"> wniesieniu</w:t>
      </w:r>
      <w:r w:rsidR="00474112" w:rsidRPr="00474112">
        <w:rPr>
          <w:rFonts w:asciiTheme="minorHAnsi" w:hAnsiTheme="minorHAnsi" w:cstheme="minorHAnsi"/>
        </w:rPr>
        <w:t>) P</w:t>
      </w:r>
      <w:r w:rsidR="00B41B80" w:rsidRPr="00474112">
        <w:rPr>
          <w:rFonts w:asciiTheme="minorHAnsi" w:hAnsiTheme="minorHAnsi" w:cstheme="minorHAnsi"/>
        </w:rPr>
        <w:t xml:space="preserve">rzedmiotu </w:t>
      </w:r>
      <w:r w:rsidR="00474112" w:rsidRPr="00474112">
        <w:rPr>
          <w:rFonts w:asciiTheme="minorHAnsi" w:hAnsiTheme="minorHAnsi" w:cstheme="minorHAnsi"/>
        </w:rPr>
        <w:t>U</w:t>
      </w:r>
      <w:r w:rsidR="00B41B80" w:rsidRPr="00474112">
        <w:rPr>
          <w:rFonts w:asciiTheme="minorHAnsi" w:hAnsiTheme="minorHAnsi" w:cstheme="minorHAnsi"/>
        </w:rPr>
        <w:t xml:space="preserve">mowy </w:t>
      </w:r>
      <w:r w:rsidR="004B6C81" w:rsidRPr="00474112">
        <w:rPr>
          <w:rFonts w:asciiTheme="minorHAnsi" w:hAnsiTheme="minorHAnsi" w:cstheme="minorHAnsi"/>
        </w:rPr>
        <w:t>wolne</w:t>
      </w:r>
      <w:r w:rsidR="00B41B80" w:rsidRPr="00474112">
        <w:rPr>
          <w:rFonts w:asciiTheme="minorHAnsi" w:hAnsiTheme="minorHAnsi" w:cstheme="minorHAnsi"/>
        </w:rPr>
        <w:t>go</w:t>
      </w:r>
      <w:r w:rsidR="00871626" w:rsidRPr="00474112">
        <w:rPr>
          <w:rFonts w:asciiTheme="minorHAnsi" w:hAnsiTheme="minorHAnsi" w:cstheme="minorHAnsi"/>
        </w:rPr>
        <w:t xml:space="preserve"> od wad ilościowych i jakościowych, o parametrach technicznych zgodnych z ofertą </w:t>
      </w:r>
      <w:r w:rsidR="00474112" w:rsidRPr="00474112">
        <w:rPr>
          <w:rFonts w:asciiTheme="minorHAnsi" w:hAnsiTheme="minorHAnsi" w:cstheme="minorHAnsi"/>
        </w:rPr>
        <w:t xml:space="preserve">Wykonawcy </w:t>
      </w:r>
      <w:r w:rsidR="00871626" w:rsidRPr="00474112">
        <w:rPr>
          <w:rFonts w:asciiTheme="minorHAnsi" w:hAnsiTheme="minorHAnsi" w:cstheme="minorHAnsi"/>
        </w:rPr>
        <w:t xml:space="preserve">i specyfikacją techniczną </w:t>
      </w:r>
      <w:r w:rsidR="00D529F0" w:rsidRPr="00474112">
        <w:rPr>
          <w:rFonts w:asciiTheme="minorHAnsi" w:hAnsiTheme="minorHAnsi" w:cstheme="minorHAnsi"/>
        </w:rPr>
        <w:t xml:space="preserve">urządzenia </w:t>
      </w:r>
      <w:r w:rsidR="00871626" w:rsidRPr="00474112">
        <w:rPr>
          <w:rFonts w:asciiTheme="minorHAnsi" w:hAnsiTheme="minorHAnsi" w:cstheme="minorHAnsi"/>
        </w:rPr>
        <w:t>okreś</w:t>
      </w:r>
      <w:r w:rsidR="00512E85" w:rsidRPr="00474112">
        <w:rPr>
          <w:rFonts w:asciiTheme="minorHAnsi" w:hAnsiTheme="minorHAnsi" w:cstheme="minorHAnsi"/>
        </w:rPr>
        <w:t>loną przez Zamawiającego w S</w:t>
      </w:r>
      <w:r w:rsidR="00C94707" w:rsidRPr="00474112">
        <w:rPr>
          <w:rFonts w:asciiTheme="minorHAnsi" w:hAnsiTheme="minorHAnsi" w:cstheme="minorHAnsi"/>
        </w:rPr>
        <w:t>WZ</w:t>
      </w:r>
      <w:r w:rsidR="00D529F0" w:rsidRPr="00474112">
        <w:rPr>
          <w:rFonts w:asciiTheme="minorHAnsi" w:hAnsiTheme="minorHAnsi" w:cstheme="minorHAnsi"/>
        </w:rPr>
        <w:t xml:space="preserve">, </w:t>
      </w:r>
      <w:r w:rsidR="00474112" w:rsidRPr="00474112">
        <w:rPr>
          <w:rFonts w:asciiTheme="minorHAnsi" w:hAnsiTheme="minorHAnsi" w:cstheme="minorHAnsi"/>
        </w:rPr>
        <w:t>w stanie złożonym gotowym do użytkowania</w:t>
      </w:r>
      <w:r w:rsidR="00B214C7">
        <w:rPr>
          <w:rFonts w:asciiTheme="minorHAnsi" w:hAnsiTheme="minorHAnsi" w:cstheme="minorHAnsi"/>
        </w:rPr>
        <w:t xml:space="preserve">, </w:t>
      </w:r>
      <w:r w:rsidR="00D529F0" w:rsidRPr="00474112">
        <w:rPr>
          <w:rFonts w:asciiTheme="minorHAnsi" w:hAnsiTheme="minorHAnsi" w:cstheme="minorHAnsi"/>
        </w:rPr>
        <w:t xml:space="preserve">w </w:t>
      </w:r>
      <w:r w:rsidR="00474112" w:rsidRPr="00474112">
        <w:rPr>
          <w:rFonts w:asciiTheme="minorHAnsi" w:hAnsiTheme="minorHAnsi" w:cstheme="minorHAnsi"/>
        </w:rPr>
        <w:t>miejscu realizacji dostawy</w:t>
      </w:r>
      <w:r w:rsidR="000C2F2C" w:rsidRPr="00474112">
        <w:rPr>
          <w:rFonts w:asciiTheme="minorHAnsi" w:hAnsiTheme="minorHAnsi" w:cstheme="minorHAnsi"/>
        </w:rPr>
        <w:t>.</w:t>
      </w:r>
    </w:p>
    <w:p w14:paraId="3AC17875" w14:textId="77777777" w:rsidR="00E061BE" w:rsidRPr="00E061BE" w:rsidRDefault="00E061BE" w:rsidP="002A2C9E">
      <w:pPr>
        <w:pStyle w:val="Tekstpodstawowywcity3"/>
        <w:numPr>
          <w:ilvl w:val="0"/>
          <w:numId w:val="19"/>
        </w:numPr>
        <w:tabs>
          <w:tab w:val="clear" w:pos="720"/>
          <w:tab w:val="num" w:pos="360"/>
        </w:tabs>
        <w:spacing w:before="120" w:after="120" w:line="276" w:lineRule="auto"/>
        <w:ind w:left="360"/>
        <w:jc w:val="left"/>
        <w:rPr>
          <w:rFonts w:asciiTheme="minorHAnsi" w:hAnsiTheme="minorHAnsi" w:cstheme="minorHAnsi"/>
        </w:rPr>
      </w:pPr>
      <w:r w:rsidRPr="00E061BE">
        <w:rPr>
          <w:rFonts w:asciiTheme="minorHAnsi" w:hAnsiTheme="minorHAnsi" w:cstheme="minorHAnsi"/>
          <w:bCs/>
        </w:rPr>
        <w:t xml:space="preserve">Przed dokonaniem odbioru przedmiotu umowy, Zamawiający zastrzega sobie prawo do weryfikacji parametrów, wydajności dostarczonego sprzętu, w tym z użyciem </w:t>
      </w:r>
      <w:r>
        <w:rPr>
          <w:rFonts w:asciiTheme="minorHAnsi" w:hAnsiTheme="minorHAnsi" w:cstheme="minorHAnsi"/>
          <w:bCs/>
        </w:rPr>
        <w:t xml:space="preserve">narzędzi </w:t>
      </w:r>
      <w:r w:rsidRPr="00E061BE">
        <w:rPr>
          <w:rFonts w:asciiTheme="minorHAnsi" w:hAnsiTheme="minorHAnsi" w:cstheme="minorHAnsi"/>
          <w:bCs/>
        </w:rPr>
        <w:t>dedykowanych do takich testów.</w:t>
      </w:r>
    </w:p>
    <w:p w14:paraId="2B36F9F8" w14:textId="77777777" w:rsidR="00B61E87" w:rsidRPr="000261F8" w:rsidRDefault="00493A8E" w:rsidP="00474112">
      <w:pPr>
        <w:pStyle w:val="Tekstpodstawowywcity3"/>
        <w:numPr>
          <w:ilvl w:val="0"/>
          <w:numId w:val="19"/>
        </w:numPr>
        <w:tabs>
          <w:tab w:val="clear" w:pos="720"/>
          <w:tab w:val="num" w:pos="360"/>
        </w:tabs>
        <w:spacing w:line="276" w:lineRule="auto"/>
        <w:ind w:left="360"/>
        <w:jc w:val="left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>Osobą</w:t>
      </w:r>
      <w:r w:rsidR="00B61E87" w:rsidRPr="00D77253">
        <w:rPr>
          <w:rFonts w:asciiTheme="minorHAnsi" w:hAnsiTheme="minorHAnsi" w:cstheme="minorHAnsi"/>
        </w:rPr>
        <w:t xml:space="preserve"> nadzorującą realizację</w:t>
      </w:r>
      <w:r w:rsidR="0048154D" w:rsidRPr="00D77253">
        <w:rPr>
          <w:rFonts w:asciiTheme="minorHAnsi" w:hAnsiTheme="minorHAnsi" w:cstheme="minorHAnsi"/>
        </w:rPr>
        <w:t xml:space="preserve"> </w:t>
      </w:r>
      <w:r w:rsidR="00F9648B">
        <w:rPr>
          <w:rFonts w:asciiTheme="minorHAnsi" w:hAnsiTheme="minorHAnsi" w:cstheme="minorHAnsi"/>
        </w:rPr>
        <w:t>P</w:t>
      </w:r>
      <w:r w:rsidR="0048154D" w:rsidRPr="00D77253">
        <w:rPr>
          <w:rFonts w:asciiTheme="minorHAnsi" w:hAnsiTheme="minorHAnsi" w:cstheme="minorHAnsi"/>
        </w:rPr>
        <w:t xml:space="preserve">rzedmiotu </w:t>
      </w:r>
      <w:r w:rsidR="00F9648B">
        <w:rPr>
          <w:rFonts w:asciiTheme="minorHAnsi" w:hAnsiTheme="minorHAnsi" w:cstheme="minorHAnsi"/>
        </w:rPr>
        <w:t>U</w:t>
      </w:r>
      <w:r w:rsidR="0048154D" w:rsidRPr="00D77253">
        <w:rPr>
          <w:rFonts w:asciiTheme="minorHAnsi" w:hAnsiTheme="minorHAnsi" w:cstheme="minorHAnsi"/>
        </w:rPr>
        <w:t>mowy,</w:t>
      </w:r>
      <w:r w:rsidR="00B61E87" w:rsidRPr="00D77253">
        <w:rPr>
          <w:rFonts w:asciiTheme="minorHAnsi" w:hAnsiTheme="minorHAnsi" w:cstheme="minorHAnsi"/>
        </w:rPr>
        <w:t xml:space="preserve"> upoważnioną do odbioru oraz </w:t>
      </w:r>
      <w:r w:rsidR="00B61E87" w:rsidRPr="000261F8">
        <w:rPr>
          <w:rFonts w:asciiTheme="minorHAnsi" w:hAnsiTheme="minorHAnsi" w:cstheme="minorHAnsi"/>
        </w:rPr>
        <w:t xml:space="preserve">kontaktu w sprawach związanych z realizacją przedmiotu umowy jest: </w:t>
      </w:r>
    </w:p>
    <w:p w14:paraId="77207449" w14:textId="77777777" w:rsidR="00474112" w:rsidRPr="000261F8" w:rsidRDefault="00B61E87" w:rsidP="00474112">
      <w:pPr>
        <w:pStyle w:val="Tekstpodstawowywcity3"/>
        <w:numPr>
          <w:ilvl w:val="0"/>
          <w:numId w:val="25"/>
        </w:numPr>
        <w:spacing w:line="276" w:lineRule="auto"/>
        <w:jc w:val="left"/>
        <w:rPr>
          <w:rFonts w:asciiTheme="minorHAnsi" w:hAnsiTheme="minorHAnsi" w:cstheme="minorHAnsi"/>
        </w:rPr>
      </w:pPr>
      <w:r w:rsidRPr="000261F8">
        <w:rPr>
          <w:rFonts w:asciiTheme="minorHAnsi" w:hAnsiTheme="minorHAnsi" w:cstheme="minorHAnsi"/>
        </w:rPr>
        <w:t xml:space="preserve">ze strony </w:t>
      </w:r>
      <w:r w:rsidR="00577CBF" w:rsidRPr="000261F8">
        <w:rPr>
          <w:rFonts w:asciiTheme="minorHAnsi" w:hAnsiTheme="minorHAnsi" w:cstheme="minorHAnsi"/>
        </w:rPr>
        <w:t>Zamawiając</w:t>
      </w:r>
      <w:r w:rsidRPr="000261F8">
        <w:rPr>
          <w:rFonts w:asciiTheme="minorHAnsi" w:hAnsiTheme="minorHAnsi" w:cstheme="minorHAnsi"/>
        </w:rPr>
        <w:t>ego:</w:t>
      </w:r>
      <w:r w:rsidR="00474112" w:rsidRPr="000261F8">
        <w:rPr>
          <w:rFonts w:asciiTheme="minorHAnsi" w:hAnsiTheme="minorHAnsi" w:cstheme="minorHAnsi"/>
        </w:rPr>
        <w:t xml:space="preserve"> _________</w:t>
      </w:r>
      <w:r w:rsidRPr="000261F8">
        <w:rPr>
          <w:rFonts w:asciiTheme="minorHAnsi" w:hAnsiTheme="minorHAnsi" w:cstheme="minorHAnsi"/>
        </w:rPr>
        <w:t>, tel</w:t>
      </w:r>
      <w:r w:rsidR="00474112" w:rsidRPr="000261F8">
        <w:rPr>
          <w:rFonts w:asciiTheme="minorHAnsi" w:hAnsiTheme="minorHAnsi" w:cstheme="minorHAnsi"/>
        </w:rPr>
        <w:t>. __________</w:t>
      </w:r>
      <w:r w:rsidR="00B865FD" w:rsidRPr="000261F8">
        <w:rPr>
          <w:rFonts w:asciiTheme="minorHAnsi" w:hAnsiTheme="minorHAnsi" w:cstheme="minorHAnsi"/>
        </w:rPr>
        <w:t>, e-mail</w:t>
      </w:r>
      <w:r w:rsidR="00474112" w:rsidRPr="000261F8">
        <w:rPr>
          <w:rFonts w:asciiTheme="minorHAnsi" w:hAnsiTheme="minorHAnsi" w:cstheme="minorHAnsi"/>
        </w:rPr>
        <w:t>_______</w:t>
      </w:r>
    </w:p>
    <w:p w14:paraId="331A0284" w14:textId="77777777" w:rsidR="00474112" w:rsidRPr="000261F8" w:rsidRDefault="00B61E87" w:rsidP="00474112">
      <w:pPr>
        <w:pStyle w:val="Tekstpodstawowywcity3"/>
        <w:numPr>
          <w:ilvl w:val="0"/>
          <w:numId w:val="25"/>
        </w:numPr>
        <w:spacing w:line="276" w:lineRule="auto"/>
        <w:jc w:val="left"/>
        <w:rPr>
          <w:rFonts w:asciiTheme="minorHAnsi" w:hAnsiTheme="minorHAnsi" w:cstheme="minorHAnsi"/>
        </w:rPr>
      </w:pPr>
      <w:r w:rsidRPr="000261F8">
        <w:rPr>
          <w:rFonts w:asciiTheme="minorHAnsi" w:hAnsiTheme="minorHAnsi" w:cstheme="minorHAnsi"/>
        </w:rPr>
        <w:lastRenderedPageBreak/>
        <w:t xml:space="preserve">ze strony Wykonawcy: </w:t>
      </w:r>
      <w:r w:rsidR="00474112" w:rsidRPr="000261F8">
        <w:rPr>
          <w:rFonts w:asciiTheme="minorHAnsi" w:hAnsiTheme="minorHAnsi" w:cstheme="minorHAnsi"/>
        </w:rPr>
        <w:t>_________, tel. __________, e-mail_______</w:t>
      </w:r>
    </w:p>
    <w:p w14:paraId="07DF4E4F" w14:textId="77777777" w:rsidR="00A855F0" w:rsidRPr="00F677DA" w:rsidRDefault="00871626" w:rsidP="00F677DA">
      <w:pPr>
        <w:pStyle w:val="Akapitzlist"/>
        <w:numPr>
          <w:ilvl w:val="0"/>
          <w:numId w:val="19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color w:val="000000" w:themeColor="text1"/>
        </w:rPr>
      </w:pPr>
      <w:r w:rsidRPr="000261F8">
        <w:rPr>
          <w:rFonts w:asciiTheme="minorHAnsi" w:hAnsiTheme="minorHAnsi" w:cstheme="minorHAnsi"/>
          <w:color w:val="000000" w:themeColor="text1"/>
        </w:rPr>
        <w:t>Wykonawca zobowiązuje się dostarczyć Zamawiającemu w dni</w:t>
      </w:r>
      <w:r w:rsidR="00B61E87" w:rsidRPr="000261F8">
        <w:rPr>
          <w:rFonts w:asciiTheme="minorHAnsi" w:hAnsiTheme="minorHAnsi" w:cstheme="minorHAnsi"/>
          <w:color w:val="000000" w:themeColor="text1"/>
        </w:rPr>
        <w:t xml:space="preserve">u odbioru </w:t>
      </w:r>
      <w:r w:rsidR="00F9648B" w:rsidRPr="000261F8">
        <w:rPr>
          <w:rFonts w:asciiTheme="minorHAnsi" w:hAnsiTheme="minorHAnsi" w:cstheme="minorHAnsi"/>
          <w:color w:val="000000" w:themeColor="text1"/>
        </w:rPr>
        <w:t>P</w:t>
      </w:r>
      <w:r w:rsidR="00B61E87" w:rsidRPr="000261F8">
        <w:rPr>
          <w:rFonts w:asciiTheme="minorHAnsi" w:hAnsiTheme="minorHAnsi" w:cstheme="minorHAnsi"/>
          <w:color w:val="000000" w:themeColor="text1"/>
        </w:rPr>
        <w:t xml:space="preserve">rzedmiotu </w:t>
      </w:r>
      <w:r w:rsidR="00F9648B" w:rsidRPr="000261F8">
        <w:rPr>
          <w:rFonts w:asciiTheme="minorHAnsi" w:hAnsiTheme="minorHAnsi" w:cstheme="minorHAnsi"/>
          <w:color w:val="000000" w:themeColor="text1"/>
        </w:rPr>
        <w:t>U</w:t>
      </w:r>
      <w:r w:rsidR="00B61E87" w:rsidRPr="000261F8">
        <w:rPr>
          <w:rFonts w:asciiTheme="minorHAnsi" w:hAnsiTheme="minorHAnsi" w:cstheme="minorHAnsi"/>
          <w:color w:val="000000" w:themeColor="text1"/>
        </w:rPr>
        <w:t>mowy karty</w:t>
      </w:r>
      <w:r w:rsidRPr="000261F8">
        <w:rPr>
          <w:rFonts w:asciiTheme="minorHAnsi" w:hAnsiTheme="minorHAnsi" w:cstheme="minorHAnsi"/>
          <w:color w:val="000000" w:themeColor="text1"/>
        </w:rPr>
        <w:t xml:space="preserve"> gwarancyjn</w:t>
      </w:r>
      <w:r w:rsidR="00B61E87" w:rsidRPr="000261F8">
        <w:rPr>
          <w:rFonts w:asciiTheme="minorHAnsi" w:hAnsiTheme="minorHAnsi" w:cstheme="minorHAnsi"/>
          <w:color w:val="000000" w:themeColor="text1"/>
        </w:rPr>
        <w:t>e</w:t>
      </w:r>
      <w:r w:rsidR="00670EBC" w:rsidRPr="000261F8">
        <w:rPr>
          <w:rFonts w:asciiTheme="minorHAnsi" w:hAnsiTheme="minorHAnsi" w:cstheme="minorHAnsi"/>
          <w:color w:val="000000" w:themeColor="text1"/>
        </w:rPr>
        <w:t>, dokumentację techniczną</w:t>
      </w:r>
      <w:r w:rsidR="005627CC" w:rsidRPr="000261F8">
        <w:rPr>
          <w:rFonts w:asciiTheme="minorHAnsi" w:hAnsiTheme="minorHAnsi" w:cstheme="minorHAnsi"/>
          <w:color w:val="000000" w:themeColor="text1"/>
        </w:rPr>
        <w:t>,</w:t>
      </w:r>
      <w:r w:rsidR="009B2CD4" w:rsidRPr="000261F8">
        <w:rPr>
          <w:rFonts w:asciiTheme="minorHAnsi" w:hAnsiTheme="minorHAnsi" w:cstheme="minorHAnsi"/>
          <w:color w:val="000000" w:themeColor="text1"/>
        </w:rPr>
        <w:t xml:space="preserve"> </w:t>
      </w:r>
      <w:r w:rsidR="0039675C" w:rsidRPr="000261F8">
        <w:rPr>
          <w:rFonts w:asciiTheme="minorHAnsi" w:hAnsiTheme="minorHAnsi" w:cstheme="minorHAnsi"/>
          <w:color w:val="000000" w:themeColor="text1"/>
        </w:rPr>
        <w:t>certyfikaty</w:t>
      </w:r>
      <w:r w:rsidR="00C93FE2" w:rsidRPr="000261F8">
        <w:rPr>
          <w:rFonts w:asciiTheme="minorHAnsi" w:hAnsiTheme="minorHAnsi" w:cstheme="minorHAnsi"/>
          <w:color w:val="000000" w:themeColor="text1"/>
        </w:rPr>
        <w:t xml:space="preserve">, </w:t>
      </w:r>
      <w:r w:rsidR="00474112" w:rsidRPr="000261F8">
        <w:rPr>
          <w:rFonts w:asciiTheme="minorHAnsi" w:hAnsiTheme="minorHAnsi" w:cstheme="minorHAnsi"/>
          <w:color w:val="000000" w:themeColor="text1"/>
        </w:rPr>
        <w:t xml:space="preserve">dokumentację zgodną z </w:t>
      </w:r>
      <w:r w:rsidR="005407EF" w:rsidRPr="000261F8">
        <w:rPr>
          <w:rFonts w:asciiTheme="minorHAnsi" w:hAnsiTheme="minorHAnsi" w:cstheme="minorHAnsi"/>
          <w:color w:val="000000" w:themeColor="text1"/>
        </w:rPr>
        <w:t xml:space="preserve">katalogiem wymagań w zakresie ochrony środowiska i zgodności z zasadą DNSH, zawartymi w </w:t>
      </w:r>
      <w:r w:rsidR="005407EF" w:rsidRPr="000261F8">
        <w:rPr>
          <w:rFonts w:ascii="Calibri" w:hAnsi="Calibri" w:cs="Arial"/>
          <w:bCs/>
        </w:rPr>
        <w:t>Wytycznych dla procesów zakupowych w zakresie zapewnienia zgodności z zasadą DNSH</w:t>
      </w:r>
      <w:r w:rsidR="005407EF" w:rsidRPr="000261F8">
        <w:rPr>
          <w:rFonts w:asciiTheme="minorHAnsi" w:hAnsiTheme="minorHAnsi" w:cstheme="minorHAnsi"/>
          <w:color w:val="000000" w:themeColor="text1"/>
        </w:rPr>
        <w:t>, stanowiący</w:t>
      </w:r>
      <w:r w:rsidR="00DC7494">
        <w:rPr>
          <w:rFonts w:asciiTheme="minorHAnsi" w:hAnsiTheme="minorHAnsi" w:cstheme="minorHAnsi"/>
          <w:color w:val="000000" w:themeColor="text1"/>
        </w:rPr>
        <w:t>c</w:t>
      </w:r>
      <w:r w:rsidR="00F677DA">
        <w:rPr>
          <w:rFonts w:asciiTheme="minorHAnsi" w:hAnsiTheme="minorHAnsi" w:cstheme="minorHAnsi"/>
          <w:color w:val="000000" w:themeColor="text1"/>
        </w:rPr>
        <w:t>h</w:t>
      </w:r>
      <w:r w:rsidR="005407EF" w:rsidRPr="000261F8">
        <w:rPr>
          <w:rFonts w:asciiTheme="minorHAnsi" w:hAnsiTheme="minorHAnsi" w:cstheme="minorHAnsi"/>
          <w:color w:val="000000" w:themeColor="text1"/>
        </w:rPr>
        <w:t xml:space="preserve"> załącznik numer 7 do SWZ (w zakresie odpowiadającym przedmiotowi zamówienia)</w:t>
      </w:r>
      <w:r w:rsidR="00F677DA">
        <w:rPr>
          <w:rFonts w:asciiTheme="minorHAnsi" w:hAnsiTheme="minorHAnsi" w:cstheme="minorHAnsi"/>
          <w:color w:val="000000" w:themeColor="text1"/>
        </w:rPr>
        <w:t xml:space="preserve"> </w:t>
      </w:r>
      <w:r w:rsidR="00DC149E" w:rsidRPr="00F677DA">
        <w:rPr>
          <w:rFonts w:asciiTheme="minorHAnsi" w:hAnsiTheme="minorHAnsi" w:cstheme="minorHAnsi"/>
          <w:color w:val="000000" w:themeColor="text1"/>
        </w:rPr>
        <w:t xml:space="preserve">oraz </w:t>
      </w:r>
      <w:r w:rsidRPr="00F677DA">
        <w:rPr>
          <w:rFonts w:asciiTheme="minorHAnsi" w:hAnsiTheme="minorHAnsi" w:cstheme="minorHAnsi"/>
          <w:color w:val="000000" w:themeColor="text1"/>
        </w:rPr>
        <w:t>instrukcję obsługi w języku polskim</w:t>
      </w:r>
      <w:r w:rsidR="009B2CD4" w:rsidRPr="00F677DA">
        <w:rPr>
          <w:rFonts w:asciiTheme="minorHAnsi" w:hAnsiTheme="minorHAnsi" w:cstheme="minorHAnsi"/>
          <w:color w:val="000000" w:themeColor="text1"/>
        </w:rPr>
        <w:t xml:space="preserve"> </w:t>
      </w:r>
      <w:r w:rsidR="00B61E87" w:rsidRPr="00F677DA">
        <w:rPr>
          <w:rFonts w:asciiTheme="minorHAnsi" w:hAnsiTheme="minorHAnsi" w:cstheme="minorHAnsi"/>
          <w:color w:val="000000" w:themeColor="text1"/>
        </w:rPr>
        <w:t xml:space="preserve">dla całego asortymentu stanowiącego </w:t>
      </w:r>
      <w:r w:rsidR="002A2C9E" w:rsidRPr="00F677DA">
        <w:rPr>
          <w:rFonts w:asciiTheme="minorHAnsi" w:hAnsiTheme="minorHAnsi" w:cstheme="minorHAnsi"/>
          <w:color w:val="000000" w:themeColor="text1"/>
        </w:rPr>
        <w:t>P</w:t>
      </w:r>
      <w:r w:rsidR="00B61E87" w:rsidRPr="00F677DA">
        <w:rPr>
          <w:rFonts w:asciiTheme="minorHAnsi" w:hAnsiTheme="minorHAnsi" w:cstheme="minorHAnsi"/>
          <w:color w:val="000000" w:themeColor="text1"/>
        </w:rPr>
        <w:t xml:space="preserve">rzedmiot </w:t>
      </w:r>
      <w:r w:rsidR="002A2C9E" w:rsidRPr="00F677DA">
        <w:rPr>
          <w:rFonts w:asciiTheme="minorHAnsi" w:hAnsiTheme="minorHAnsi" w:cstheme="minorHAnsi"/>
          <w:color w:val="000000" w:themeColor="text1"/>
        </w:rPr>
        <w:t>U</w:t>
      </w:r>
      <w:r w:rsidR="00B61E87" w:rsidRPr="00F677DA">
        <w:rPr>
          <w:rFonts w:asciiTheme="minorHAnsi" w:hAnsiTheme="minorHAnsi" w:cstheme="minorHAnsi"/>
          <w:color w:val="000000" w:themeColor="text1"/>
        </w:rPr>
        <w:t>mowy</w:t>
      </w:r>
      <w:r w:rsidR="002A2C9E" w:rsidRPr="00F677DA">
        <w:rPr>
          <w:rFonts w:asciiTheme="minorHAnsi" w:hAnsiTheme="minorHAnsi" w:cstheme="minorHAnsi"/>
          <w:color w:val="000000" w:themeColor="text1"/>
        </w:rPr>
        <w:t>.</w:t>
      </w:r>
    </w:p>
    <w:p w14:paraId="1CCBE3B3" w14:textId="77777777" w:rsidR="00474112" w:rsidRPr="000261F8" w:rsidRDefault="00474112" w:rsidP="002A2C9E">
      <w:pPr>
        <w:pStyle w:val="Tekstpodstawowywcity3"/>
        <w:numPr>
          <w:ilvl w:val="0"/>
          <w:numId w:val="19"/>
        </w:numPr>
        <w:tabs>
          <w:tab w:val="clear" w:pos="720"/>
          <w:tab w:val="num" w:pos="360"/>
        </w:tabs>
        <w:spacing w:before="120" w:after="120" w:line="276" w:lineRule="auto"/>
        <w:ind w:left="360"/>
        <w:jc w:val="left"/>
        <w:rPr>
          <w:rFonts w:asciiTheme="minorHAnsi" w:hAnsiTheme="minorHAnsi" w:cstheme="minorHAnsi"/>
          <w:color w:val="000000" w:themeColor="text1"/>
        </w:rPr>
      </w:pPr>
      <w:r w:rsidRPr="000261F8">
        <w:rPr>
          <w:rFonts w:asciiTheme="minorHAnsi" w:hAnsiTheme="minorHAnsi" w:cstheme="minorHAnsi"/>
        </w:rPr>
        <w:t>Realizacja Przedmiotu Umowy zostanie potwierdzona  przez Strony poprzez spisanie protokołu odbioru.</w:t>
      </w:r>
    </w:p>
    <w:p w14:paraId="54EB09F1" w14:textId="77777777" w:rsidR="00493A8E" w:rsidRPr="000261F8" w:rsidRDefault="004B35D8" w:rsidP="00354A79">
      <w:pPr>
        <w:pStyle w:val="Nagwek6"/>
      </w:pPr>
      <w:r w:rsidRPr="000261F8">
        <w:t>Paragraf</w:t>
      </w:r>
      <w:r w:rsidR="00493A8E" w:rsidRPr="000261F8">
        <w:t xml:space="preserve"> </w:t>
      </w:r>
      <w:r w:rsidR="00A855F0" w:rsidRPr="000261F8">
        <w:t>5</w:t>
      </w:r>
    </w:p>
    <w:p w14:paraId="57E93A11" w14:textId="77777777" w:rsidR="00C61E74" w:rsidRPr="000261F8" w:rsidRDefault="00493A8E" w:rsidP="00354A79">
      <w:pPr>
        <w:pStyle w:val="Nagwek6"/>
        <w:rPr>
          <w:i/>
        </w:rPr>
      </w:pPr>
      <w:r w:rsidRPr="000261F8">
        <w:t>Gwarancja</w:t>
      </w:r>
    </w:p>
    <w:p w14:paraId="29657E03" w14:textId="77777777" w:rsidR="00B40CD1" w:rsidRPr="000261F8" w:rsidRDefault="005A50FA" w:rsidP="00B40CD1">
      <w:pPr>
        <w:pStyle w:val="Tekstpodstawowywcity3"/>
        <w:numPr>
          <w:ilvl w:val="0"/>
          <w:numId w:val="29"/>
        </w:numPr>
        <w:spacing w:line="276" w:lineRule="auto"/>
        <w:ind w:left="426" w:hanging="426"/>
        <w:rPr>
          <w:rFonts w:ascii="Calibri" w:hAnsi="Calibri" w:cs="Calibri"/>
        </w:rPr>
      </w:pPr>
      <w:r w:rsidRPr="000261F8">
        <w:rPr>
          <w:rFonts w:ascii="Calibri" w:hAnsi="Calibri" w:cs="Calibri"/>
        </w:rPr>
        <w:t xml:space="preserve">Wykonawca gwarantuje, że dostarczony </w:t>
      </w:r>
      <w:r w:rsidR="00F9648B" w:rsidRPr="000261F8">
        <w:rPr>
          <w:rFonts w:ascii="Calibri" w:hAnsi="Calibri" w:cs="Calibri"/>
        </w:rPr>
        <w:t>P</w:t>
      </w:r>
      <w:r w:rsidRPr="000261F8">
        <w:rPr>
          <w:rFonts w:ascii="Calibri" w:hAnsi="Calibri" w:cs="Calibri"/>
        </w:rPr>
        <w:t xml:space="preserve">rzedmiot </w:t>
      </w:r>
      <w:r w:rsidR="00F9648B" w:rsidRPr="000261F8">
        <w:rPr>
          <w:rFonts w:ascii="Calibri" w:hAnsi="Calibri" w:cs="Calibri"/>
        </w:rPr>
        <w:t>U</w:t>
      </w:r>
      <w:r w:rsidRPr="000261F8">
        <w:rPr>
          <w:rFonts w:ascii="Calibri" w:hAnsi="Calibri" w:cs="Calibri"/>
        </w:rPr>
        <w:t xml:space="preserve">mowy jest fabrycznie nowy, </w:t>
      </w:r>
      <w:r w:rsidRPr="000261F8">
        <w:rPr>
          <w:rFonts w:asciiTheme="minorHAnsi" w:hAnsiTheme="minorHAnsi" w:cstheme="minorHAnsi"/>
        </w:rPr>
        <w:t>nieużywany, niepoekspozycyjny</w:t>
      </w:r>
      <w:r w:rsidRPr="000261F8">
        <w:rPr>
          <w:rFonts w:ascii="Calibri" w:hAnsi="Calibri" w:cs="Calibri"/>
        </w:rPr>
        <w:t xml:space="preserve">, kompletny, </w:t>
      </w:r>
      <w:r w:rsidRPr="000261F8">
        <w:rPr>
          <w:rFonts w:asciiTheme="minorHAnsi" w:hAnsiTheme="minorHAnsi" w:cstheme="minorHAnsi"/>
        </w:rPr>
        <w:t xml:space="preserve">zgodny z obowiązującymi normami, przystosowany do użytkowania przez Zamawiającego, </w:t>
      </w:r>
      <w:r w:rsidRPr="000261F8">
        <w:rPr>
          <w:rFonts w:ascii="Calibri" w:hAnsi="Calibri" w:cs="Calibri"/>
        </w:rPr>
        <w:t>wolny od wad fizycznych i prawnych.</w:t>
      </w:r>
    </w:p>
    <w:p w14:paraId="359FF8C8" w14:textId="702FE6E0" w:rsidR="00E91303" w:rsidRPr="000261F8" w:rsidRDefault="00C74EFF" w:rsidP="002A2C9E">
      <w:pPr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rPr>
          <w:rFonts w:asciiTheme="minorHAnsi" w:hAnsiTheme="minorHAnsi" w:cstheme="minorHAnsi"/>
          <w:bCs/>
          <w:lang w:eastAsia="en-US"/>
        </w:rPr>
      </w:pPr>
      <w:r w:rsidRPr="000261F8">
        <w:rPr>
          <w:rFonts w:asciiTheme="minorHAnsi" w:hAnsiTheme="minorHAnsi" w:cstheme="minorHAnsi"/>
        </w:rPr>
        <w:t xml:space="preserve">Wykonawca udziela </w:t>
      </w:r>
      <w:r w:rsidR="00A45AB8">
        <w:rPr>
          <w:rFonts w:asciiTheme="minorHAnsi" w:hAnsiTheme="minorHAnsi" w:cstheme="minorHAnsi"/>
          <w:b/>
        </w:rPr>
        <w:t>24</w:t>
      </w:r>
      <w:r w:rsidRPr="000261F8">
        <w:rPr>
          <w:rFonts w:asciiTheme="minorHAnsi" w:hAnsiTheme="minorHAnsi" w:cstheme="minorHAnsi"/>
          <w:b/>
        </w:rPr>
        <w:t xml:space="preserve"> miesięcznej </w:t>
      </w:r>
      <w:r w:rsidRPr="000261F8">
        <w:rPr>
          <w:rFonts w:asciiTheme="minorHAnsi" w:hAnsiTheme="minorHAnsi" w:cstheme="minorHAnsi"/>
        </w:rPr>
        <w:t xml:space="preserve">gwarancji na </w:t>
      </w:r>
      <w:r w:rsidR="00F9648B" w:rsidRPr="000261F8">
        <w:rPr>
          <w:rFonts w:asciiTheme="minorHAnsi" w:hAnsiTheme="minorHAnsi" w:cstheme="minorHAnsi"/>
        </w:rPr>
        <w:t>P</w:t>
      </w:r>
      <w:r w:rsidRPr="000261F8">
        <w:rPr>
          <w:rFonts w:asciiTheme="minorHAnsi" w:hAnsiTheme="minorHAnsi" w:cstheme="minorHAnsi"/>
        </w:rPr>
        <w:t xml:space="preserve">rzedmiot </w:t>
      </w:r>
      <w:r w:rsidR="00F9648B" w:rsidRPr="000261F8">
        <w:rPr>
          <w:rFonts w:asciiTheme="minorHAnsi" w:hAnsiTheme="minorHAnsi" w:cstheme="minorHAnsi"/>
        </w:rPr>
        <w:t>U</w:t>
      </w:r>
      <w:r w:rsidRPr="000261F8">
        <w:rPr>
          <w:rFonts w:asciiTheme="minorHAnsi" w:hAnsiTheme="minorHAnsi" w:cstheme="minorHAnsi"/>
        </w:rPr>
        <w:t xml:space="preserve">mowy, przy czym uprawnienia z tytułu rękojmi nie zostają wyłączone. Okres gwarancji liczy się od daty podpisania protokołu </w:t>
      </w:r>
      <w:r w:rsidR="002A2C9E" w:rsidRPr="000261F8">
        <w:rPr>
          <w:rFonts w:asciiTheme="minorHAnsi" w:hAnsiTheme="minorHAnsi" w:cstheme="minorHAnsi"/>
        </w:rPr>
        <w:t xml:space="preserve">potwierdzającego </w:t>
      </w:r>
      <w:r w:rsidRPr="000261F8">
        <w:rPr>
          <w:rFonts w:asciiTheme="minorHAnsi" w:hAnsiTheme="minorHAnsi" w:cstheme="minorHAnsi"/>
        </w:rPr>
        <w:t>odbi</w:t>
      </w:r>
      <w:r w:rsidR="002A2C9E" w:rsidRPr="000261F8">
        <w:rPr>
          <w:rFonts w:asciiTheme="minorHAnsi" w:hAnsiTheme="minorHAnsi" w:cstheme="minorHAnsi"/>
        </w:rPr>
        <w:t>ór Przedmiotu Umowy przez Zamawiającego</w:t>
      </w:r>
      <w:r w:rsidRPr="000261F8">
        <w:rPr>
          <w:rFonts w:asciiTheme="minorHAnsi" w:hAnsiTheme="minorHAnsi" w:cstheme="minorHAnsi"/>
        </w:rPr>
        <w:t xml:space="preserve">. </w:t>
      </w:r>
    </w:p>
    <w:p w14:paraId="5517D344" w14:textId="77777777" w:rsidR="00E91303" w:rsidRPr="000261F8" w:rsidRDefault="00E91303" w:rsidP="002A2C9E">
      <w:pPr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rPr>
          <w:rFonts w:asciiTheme="minorHAnsi" w:hAnsiTheme="minorHAnsi" w:cstheme="minorHAnsi"/>
          <w:bCs/>
          <w:lang w:eastAsia="en-US"/>
        </w:rPr>
      </w:pPr>
      <w:r w:rsidRPr="000261F8">
        <w:rPr>
          <w:rFonts w:asciiTheme="minorHAnsi" w:hAnsiTheme="minorHAnsi" w:cstheme="minorHAnsi"/>
          <w:bCs/>
          <w:lang w:eastAsia="en-US"/>
        </w:rPr>
        <w:t xml:space="preserve">Zamawiający może dochodzić roszczeń z tytułu rękojmi lub gwarancji także po upływie </w:t>
      </w:r>
      <w:r w:rsidR="00DC149E" w:rsidRPr="000261F8">
        <w:rPr>
          <w:rFonts w:asciiTheme="minorHAnsi" w:hAnsiTheme="minorHAnsi" w:cstheme="minorHAnsi"/>
          <w:bCs/>
          <w:lang w:eastAsia="en-US"/>
        </w:rPr>
        <w:t xml:space="preserve">odpowiednio </w:t>
      </w:r>
      <w:r w:rsidRPr="000261F8">
        <w:rPr>
          <w:rFonts w:asciiTheme="minorHAnsi" w:hAnsiTheme="minorHAnsi" w:cstheme="minorHAnsi"/>
          <w:bCs/>
          <w:lang w:eastAsia="en-US"/>
        </w:rPr>
        <w:t>termin</w:t>
      </w:r>
      <w:r w:rsidR="00DC149E" w:rsidRPr="000261F8">
        <w:rPr>
          <w:rFonts w:asciiTheme="minorHAnsi" w:hAnsiTheme="minorHAnsi" w:cstheme="minorHAnsi"/>
          <w:bCs/>
          <w:lang w:eastAsia="en-US"/>
        </w:rPr>
        <w:t>u gwarancji lub rękojmi</w:t>
      </w:r>
      <w:r w:rsidRPr="000261F8">
        <w:rPr>
          <w:rFonts w:asciiTheme="minorHAnsi" w:hAnsiTheme="minorHAnsi" w:cstheme="minorHAnsi"/>
          <w:bCs/>
          <w:lang w:eastAsia="en-US"/>
        </w:rPr>
        <w:t>, jeżeli zgłosił wadę przed upływem tego okresu.</w:t>
      </w:r>
    </w:p>
    <w:p w14:paraId="0E10C3E7" w14:textId="77777777" w:rsidR="005A50FA" w:rsidRPr="000261F8" w:rsidRDefault="005A50FA" w:rsidP="005A50FA">
      <w:pPr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rPr>
          <w:rFonts w:asciiTheme="minorHAnsi" w:hAnsiTheme="minorHAnsi" w:cstheme="minorHAnsi"/>
          <w:bCs/>
          <w:lang w:eastAsia="en-US"/>
        </w:rPr>
      </w:pPr>
      <w:r w:rsidRPr="000261F8">
        <w:rPr>
          <w:rFonts w:asciiTheme="minorHAnsi" w:hAnsiTheme="minorHAnsi" w:cstheme="minorHAnsi"/>
          <w:bCs/>
          <w:lang w:eastAsia="en-US"/>
        </w:rPr>
        <w:t xml:space="preserve">Wykonawca ponosi odpowiedzialność z tytułu gwarancji jakości za wady zmniejszające wartość użytkową, techniczną </w:t>
      </w:r>
      <w:r w:rsidR="00F9648B" w:rsidRPr="000261F8">
        <w:rPr>
          <w:rFonts w:asciiTheme="minorHAnsi" w:hAnsiTheme="minorHAnsi" w:cstheme="minorHAnsi"/>
          <w:bCs/>
          <w:lang w:eastAsia="en-US"/>
        </w:rPr>
        <w:t>P</w:t>
      </w:r>
      <w:r w:rsidRPr="000261F8">
        <w:rPr>
          <w:rFonts w:asciiTheme="minorHAnsi" w:hAnsiTheme="minorHAnsi" w:cstheme="minorHAnsi"/>
          <w:bCs/>
          <w:lang w:eastAsia="en-US"/>
        </w:rPr>
        <w:t xml:space="preserve">rzedmiotu </w:t>
      </w:r>
      <w:r w:rsidR="00F9648B" w:rsidRPr="000261F8">
        <w:rPr>
          <w:rFonts w:asciiTheme="minorHAnsi" w:hAnsiTheme="minorHAnsi" w:cstheme="minorHAnsi"/>
          <w:bCs/>
          <w:lang w:eastAsia="en-US"/>
        </w:rPr>
        <w:t>U</w:t>
      </w:r>
      <w:r w:rsidRPr="000261F8">
        <w:rPr>
          <w:rFonts w:asciiTheme="minorHAnsi" w:hAnsiTheme="minorHAnsi" w:cstheme="minorHAnsi"/>
          <w:bCs/>
          <w:lang w:eastAsia="en-US"/>
        </w:rPr>
        <w:t>mowy</w:t>
      </w:r>
      <w:r w:rsidRPr="000261F8">
        <w:rPr>
          <w:rFonts w:asciiTheme="minorHAnsi" w:hAnsiTheme="minorHAnsi" w:cstheme="minorHAnsi"/>
        </w:rPr>
        <w:t>.</w:t>
      </w:r>
    </w:p>
    <w:p w14:paraId="3438337C" w14:textId="77777777" w:rsidR="005A50FA" w:rsidRPr="000261F8" w:rsidRDefault="005A50FA" w:rsidP="005A50FA">
      <w:pPr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rPr>
          <w:rFonts w:asciiTheme="minorHAnsi" w:hAnsiTheme="minorHAnsi" w:cstheme="minorHAnsi"/>
          <w:bCs/>
          <w:lang w:eastAsia="en-US"/>
        </w:rPr>
      </w:pPr>
      <w:r w:rsidRPr="000261F8">
        <w:rPr>
          <w:rFonts w:asciiTheme="minorHAnsi" w:hAnsiTheme="minorHAnsi" w:cstheme="minorHAnsi"/>
        </w:rPr>
        <w:t xml:space="preserve">Wykonawca w ramach gwarancji naprawi lub wymieni elementy </w:t>
      </w:r>
      <w:r w:rsidRPr="000261F8">
        <w:rPr>
          <w:rFonts w:asciiTheme="minorHAnsi" w:hAnsiTheme="minorHAnsi" w:cstheme="minorHAnsi"/>
          <w:bCs/>
          <w:lang w:eastAsia="en-US"/>
        </w:rPr>
        <w:t>w przypadku zaistnienia niemożności naprawy</w:t>
      </w:r>
      <w:r w:rsidRPr="000261F8">
        <w:rPr>
          <w:rFonts w:asciiTheme="minorHAnsi" w:hAnsiTheme="minorHAnsi" w:cstheme="minorHAnsi"/>
        </w:rPr>
        <w:t>, które uległy uszkodzeniu w czasie prawidłowego użytkowania.</w:t>
      </w:r>
    </w:p>
    <w:p w14:paraId="6B1BE939" w14:textId="77777777" w:rsidR="006A7B15" w:rsidRPr="004F1A82" w:rsidRDefault="00E91303" w:rsidP="004F1A82">
      <w:pPr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rPr>
          <w:rFonts w:asciiTheme="minorHAnsi" w:hAnsiTheme="minorHAnsi" w:cstheme="minorHAnsi"/>
          <w:bCs/>
          <w:lang w:eastAsia="en-US"/>
        </w:rPr>
      </w:pPr>
      <w:r w:rsidRPr="000261F8">
        <w:rPr>
          <w:rFonts w:asciiTheme="minorHAnsi" w:hAnsiTheme="minorHAnsi" w:cstheme="minorHAnsi"/>
          <w:bCs/>
          <w:lang w:eastAsia="en-US"/>
        </w:rPr>
        <w:t xml:space="preserve">Świadczenia wynikające z udzielonej gwarancji lub rękojmi będą wykonywane na koszt Wykonawcy </w:t>
      </w:r>
      <w:r w:rsidR="005A50FA" w:rsidRPr="000261F8">
        <w:rPr>
          <w:rFonts w:asciiTheme="minorHAnsi" w:hAnsiTheme="minorHAnsi" w:cstheme="minorHAnsi"/>
          <w:bCs/>
          <w:lang w:eastAsia="en-US"/>
        </w:rPr>
        <w:t>u Zamawiaj</w:t>
      </w:r>
      <w:r w:rsidR="006A7B15" w:rsidRPr="000261F8">
        <w:rPr>
          <w:rFonts w:asciiTheme="minorHAnsi" w:hAnsiTheme="minorHAnsi" w:cstheme="minorHAnsi"/>
          <w:bCs/>
          <w:lang w:eastAsia="en-US"/>
        </w:rPr>
        <w:t>ą</w:t>
      </w:r>
      <w:r w:rsidR="005A50FA" w:rsidRPr="000261F8">
        <w:rPr>
          <w:rFonts w:asciiTheme="minorHAnsi" w:hAnsiTheme="minorHAnsi" w:cstheme="minorHAnsi"/>
          <w:bCs/>
          <w:lang w:eastAsia="en-US"/>
        </w:rPr>
        <w:t>cego</w:t>
      </w:r>
      <w:r w:rsidRPr="000261F8">
        <w:rPr>
          <w:rFonts w:asciiTheme="minorHAnsi" w:hAnsiTheme="minorHAnsi" w:cstheme="minorHAnsi"/>
          <w:bCs/>
          <w:lang w:eastAsia="en-US"/>
        </w:rPr>
        <w:t xml:space="preserve">, a jeżeli będzie to niemożliwe, wszelkie działania </w:t>
      </w:r>
      <w:r w:rsidRPr="004F1A82">
        <w:rPr>
          <w:rFonts w:asciiTheme="minorHAnsi" w:hAnsiTheme="minorHAnsi" w:cstheme="minorHAnsi"/>
          <w:bCs/>
          <w:lang w:eastAsia="en-US"/>
        </w:rPr>
        <w:t>organizacyjne i koszty</w:t>
      </w:r>
      <w:r w:rsidR="006A7B15" w:rsidRPr="004F1A82">
        <w:rPr>
          <w:rFonts w:asciiTheme="minorHAnsi" w:hAnsiTheme="minorHAnsi" w:cstheme="minorHAnsi"/>
          <w:bCs/>
          <w:lang w:eastAsia="en-US"/>
        </w:rPr>
        <w:t>,</w:t>
      </w:r>
      <w:r w:rsidRPr="004F1A82">
        <w:rPr>
          <w:rFonts w:asciiTheme="minorHAnsi" w:hAnsiTheme="minorHAnsi" w:cstheme="minorHAnsi"/>
          <w:bCs/>
          <w:lang w:eastAsia="en-US"/>
        </w:rPr>
        <w:t xml:space="preserve"> wynikające ze świadczenia </w:t>
      </w:r>
      <w:r w:rsidR="006A7B15" w:rsidRPr="004F1A82">
        <w:rPr>
          <w:rFonts w:asciiTheme="minorHAnsi" w:hAnsiTheme="minorHAnsi" w:cstheme="minorHAnsi"/>
          <w:bCs/>
          <w:lang w:eastAsia="en-US"/>
        </w:rPr>
        <w:t xml:space="preserve">w innym miejscu, </w:t>
      </w:r>
      <w:r w:rsidRPr="004F1A82">
        <w:rPr>
          <w:rFonts w:asciiTheme="minorHAnsi" w:hAnsiTheme="minorHAnsi" w:cstheme="minorHAnsi"/>
          <w:bCs/>
          <w:lang w:eastAsia="en-US"/>
        </w:rPr>
        <w:t xml:space="preserve">obciążają Wykonawcę. </w:t>
      </w:r>
      <w:r w:rsidR="006A7B15" w:rsidRPr="004F1A82">
        <w:rPr>
          <w:rFonts w:asciiTheme="minorHAnsi" w:hAnsiTheme="minorHAnsi" w:cstheme="minorHAnsi"/>
          <w:lang w:eastAsia="en-US"/>
        </w:rPr>
        <w:t>Wykonawca zapewni na własny koszt i ryzyko przewóz wadliwego sprzętu do serwisu i dostarczenie naprawionego sprzętu Zamawiającemu</w:t>
      </w:r>
      <w:r w:rsidR="006A7B15" w:rsidRPr="004F1A82">
        <w:rPr>
          <w:rFonts w:asciiTheme="minorHAnsi" w:hAnsiTheme="minorHAnsi" w:cstheme="minorHAnsi"/>
          <w:bCs/>
          <w:lang w:eastAsia="en-US"/>
        </w:rPr>
        <w:t xml:space="preserve">. </w:t>
      </w:r>
    </w:p>
    <w:p w14:paraId="28CF0CFF" w14:textId="77777777" w:rsidR="00E91303" w:rsidRPr="004F1A82" w:rsidRDefault="006A7B15" w:rsidP="004F1A82">
      <w:pPr>
        <w:pStyle w:val="WW-Tekstpodstawowy2"/>
        <w:numPr>
          <w:ilvl w:val="0"/>
          <w:numId w:val="29"/>
        </w:numPr>
        <w:spacing w:before="120" w:line="276" w:lineRule="auto"/>
        <w:ind w:left="426" w:hanging="426"/>
        <w:rPr>
          <w:rFonts w:asciiTheme="minorHAnsi" w:hAnsiTheme="minorHAnsi" w:cstheme="minorHAnsi"/>
        </w:rPr>
      </w:pPr>
      <w:r w:rsidRPr="004F1A82">
        <w:rPr>
          <w:rFonts w:asciiTheme="minorHAnsi" w:hAnsiTheme="minorHAnsi" w:cstheme="minorHAnsi"/>
          <w:sz w:val="24"/>
          <w:szCs w:val="24"/>
        </w:rPr>
        <w:t>Koszty świadczenia serwisu gwarancyjnego</w:t>
      </w:r>
      <w:r w:rsidRPr="004F1A82">
        <w:rPr>
          <w:rFonts w:asciiTheme="minorHAnsi" w:hAnsiTheme="minorHAnsi" w:cstheme="minorHAnsi"/>
          <w:sz w:val="24"/>
          <w:szCs w:val="24"/>
          <w:lang w:eastAsia="en-US"/>
        </w:rPr>
        <w:t>, w tym koszty transportu i ubezpieczenia, serwisowania</w:t>
      </w:r>
      <w:r w:rsidR="004F1A82" w:rsidRPr="004F1A82">
        <w:rPr>
          <w:rFonts w:asciiTheme="minorHAnsi" w:hAnsiTheme="minorHAnsi" w:cstheme="minorHAnsi"/>
          <w:sz w:val="24"/>
          <w:szCs w:val="24"/>
          <w:lang w:eastAsia="en-US"/>
        </w:rPr>
        <w:t>, koszty materiałów wymienianych,</w:t>
      </w:r>
      <w:r w:rsidR="000103E2">
        <w:rPr>
          <w:rFonts w:asciiTheme="minorHAnsi" w:hAnsiTheme="minorHAnsi" w:cstheme="minorHAnsi"/>
          <w:sz w:val="24"/>
          <w:szCs w:val="24"/>
          <w:lang w:eastAsia="en-US"/>
        </w:rPr>
        <w:t xml:space="preserve"> koszty</w:t>
      </w:r>
      <w:r w:rsidR="004F1A82" w:rsidRPr="004F1A82">
        <w:rPr>
          <w:rFonts w:asciiTheme="minorHAnsi" w:hAnsiTheme="minorHAnsi" w:cstheme="minorHAnsi"/>
          <w:sz w:val="24"/>
          <w:szCs w:val="24"/>
          <w:lang w:eastAsia="en-US"/>
        </w:rPr>
        <w:t xml:space="preserve"> ich wymiany lub napraw lub </w:t>
      </w:r>
      <w:r w:rsidR="004F1A82" w:rsidRPr="004F1A82">
        <w:rPr>
          <w:rFonts w:asciiTheme="minorHAnsi" w:hAnsiTheme="minorHAnsi" w:cstheme="minorHAnsi"/>
          <w:sz w:val="24"/>
          <w:szCs w:val="24"/>
          <w:lang w:eastAsia="en-US"/>
        </w:rPr>
        <w:lastRenderedPageBreak/>
        <w:t>wymiany uszkodzonego sprzętu na nowy, a także koszt</w:t>
      </w:r>
      <w:r w:rsidR="000103E2">
        <w:rPr>
          <w:rFonts w:asciiTheme="minorHAnsi" w:hAnsiTheme="minorHAnsi" w:cstheme="minorHAnsi"/>
          <w:sz w:val="24"/>
          <w:szCs w:val="24"/>
          <w:lang w:eastAsia="en-US"/>
        </w:rPr>
        <w:t>y</w:t>
      </w:r>
      <w:r w:rsidR="004F1A82" w:rsidRPr="004F1A82">
        <w:rPr>
          <w:rFonts w:asciiTheme="minorHAnsi" w:hAnsiTheme="minorHAnsi" w:cstheme="minorHAnsi"/>
          <w:sz w:val="24"/>
          <w:szCs w:val="24"/>
          <w:lang w:eastAsia="en-US"/>
        </w:rPr>
        <w:t xml:space="preserve"> </w:t>
      </w:r>
      <w:r w:rsidRPr="004F1A82">
        <w:rPr>
          <w:rFonts w:asciiTheme="minorHAnsi" w:hAnsiTheme="minorHAnsi" w:cstheme="minorHAnsi"/>
          <w:sz w:val="24"/>
          <w:szCs w:val="24"/>
          <w:lang w:eastAsia="en-US"/>
        </w:rPr>
        <w:t>ewentualnych, wymaganych dla utrzymania gwarancji,</w:t>
      </w:r>
      <w:r w:rsidR="004F1A82" w:rsidRPr="004F1A82">
        <w:rPr>
          <w:rFonts w:asciiTheme="minorHAnsi" w:hAnsiTheme="minorHAnsi" w:cstheme="minorHAnsi"/>
          <w:sz w:val="24"/>
          <w:szCs w:val="24"/>
          <w:lang w:eastAsia="en-US"/>
        </w:rPr>
        <w:t xml:space="preserve"> okresowych</w:t>
      </w:r>
      <w:r w:rsidRPr="004F1A82">
        <w:rPr>
          <w:rFonts w:asciiTheme="minorHAnsi" w:hAnsiTheme="minorHAnsi" w:cstheme="minorHAnsi"/>
          <w:sz w:val="24"/>
          <w:szCs w:val="24"/>
          <w:lang w:eastAsia="en-US"/>
        </w:rPr>
        <w:t xml:space="preserve"> przeglądów </w:t>
      </w:r>
      <w:r w:rsidR="004F1A82" w:rsidRPr="004F1A82">
        <w:rPr>
          <w:rFonts w:asciiTheme="minorHAnsi" w:hAnsiTheme="minorHAnsi" w:cstheme="minorHAnsi"/>
          <w:sz w:val="24"/>
          <w:szCs w:val="24"/>
          <w:lang w:eastAsia="en-US"/>
        </w:rPr>
        <w:t>gwarancyjnych wraz z materiałami eksploatacyjnymi niezbędnymi do dokonania przeglądu</w:t>
      </w:r>
      <w:r w:rsidRPr="004F1A82">
        <w:rPr>
          <w:rFonts w:asciiTheme="minorHAnsi" w:hAnsiTheme="minorHAnsi" w:cstheme="minorHAnsi"/>
          <w:sz w:val="24"/>
          <w:szCs w:val="24"/>
          <w:lang w:eastAsia="en-US"/>
        </w:rPr>
        <w:t xml:space="preserve"> ponosi Wykonawca. </w:t>
      </w:r>
      <w:r w:rsidR="00E91303" w:rsidRPr="004F1A82">
        <w:rPr>
          <w:rFonts w:asciiTheme="minorHAnsi" w:hAnsiTheme="minorHAnsi" w:cstheme="minorHAnsi"/>
          <w:bCs/>
          <w:sz w:val="24"/>
          <w:szCs w:val="24"/>
          <w:lang w:eastAsia="en-US"/>
        </w:rPr>
        <w:t>Zamawiający nie ponosi jakichkolwiek kosztów związanych z gwarancyjnymi naprawami lub wymianami.</w:t>
      </w:r>
      <w:r w:rsidR="004F1A82" w:rsidRPr="004F1A82">
        <w:rPr>
          <w:rFonts w:asciiTheme="minorHAnsi" w:hAnsiTheme="minorHAnsi" w:cstheme="minorHAnsi"/>
          <w:bCs/>
          <w:lang w:eastAsia="en-US"/>
        </w:rPr>
        <w:t xml:space="preserve"> </w:t>
      </w:r>
    </w:p>
    <w:p w14:paraId="2A324BA9" w14:textId="77777777" w:rsidR="00972581" w:rsidRPr="006A7B15" w:rsidRDefault="00C74EFF" w:rsidP="006A7B15">
      <w:pPr>
        <w:pStyle w:val="Tekstpodstawowywcity3"/>
        <w:numPr>
          <w:ilvl w:val="0"/>
          <w:numId w:val="29"/>
        </w:numPr>
        <w:spacing w:line="276" w:lineRule="auto"/>
        <w:ind w:left="426" w:hanging="426"/>
        <w:rPr>
          <w:rFonts w:asciiTheme="minorHAnsi" w:hAnsiTheme="minorHAnsi" w:cstheme="minorHAnsi"/>
        </w:rPr>
      </w:pPr>
      <w:r w:rsidRPr="006A7B15">
        <w:rPr>
          <w:rFonts w:asciiTheme="minorHAnsi" w:hAnsiTheme="minorHAnsi" w:cstheme="minorHAnsi"/>
        </w:rPr>
        <w:t xml:space="preserve">W przypadku wystąpienia </w:t>
      </w:r>
      <w:r w:rsidR="006520C5" w:rsidRPr="006A7B15">
        <w:rPr>
          <w:rFonts w:asciiTheme="minorHAnsi" w:hAnsiTheme="minorHAnsi" w:cstheme="minorHAnsi"/>
        </w:rPr>
        <w:t xml:space="preserve">niesprawności </w:t>
      </w:r>
      <w:r w:rsidRPr="006A7B15">
        <w:rPr>
          <w:rFonts w:asciiTheme="minorHAnsi" w:hAnsiTheme="minorHAnsi" w:cstheme="minorHAnsi"/>
        </w:rPr>
        <w:t>urządzenia w okresie</w:t>
      </w:r>
      <w:r w:rsidR="006A7B15" w:rsidRPr="006A7B15">
        <w:rPr>
          <w:rFonts w:asciiTheme="minorHAnsi" w:hAnsiTheme="minorHAnsi" w:cstheme="minorHAnsi"/>
        </w:rPr>
        <w:t>,</w:t>
      </w:r>
      <w:r w:rsidRPr="006A7B15">
        <w:rPr>
          <w:rFonts w:asciiTheme="minorHAnsi" w:hAnsiTheme="minorHAnsi" w:cstheme="minorHAnsi"/>
        </w:rPr>
        <w:t xml:space="preserve"> o którym mowa w </w:t>
      </w:r>
      <w:r w:rsidR="00CF4E60" w:rsidRPr="006A7B15">
        <w:rPr>
          <w:rFonts w:asciiTheme="minorHAnsi" w:hAnsiTheme="minorHAnsi" w:cstheme="minorHAnsi"/>
        </w:rPr>
        <w:t>ustępie</w:t>
      </w:r>
      <w:r w:rsidR="006A7B15" w:rsidRPr="006A7B15">
        <w:rPr>
          <w:rFonts w:asciiTheme="minorHAnsi" w:hAnsiTheme="minorHAnsi" w:cstheme="minorHAnsi"/>
        </w:rPr>
        <w:t xml:space="preserve"> 2</w:t>
      </w:r>
      <w:r w:rsidRPr="006A7B15">
        <w:rPr>
          <w:rFonts w:asciiTheme="minorHAnsi" w:hAnsiTheme="minorHAnsi" w:cstheme="minorHAnsi"/>
        </w:rPr>
        <w:t xml:space="preserve"> niniejszego paragrafu,</w:t>
      </w:r>
      <w:r w:rsidRPr="006A7B15">
        <w:rPr>
          <w:rFonts w:asciiTheme="minorHAnsi" w:hAnsiTheme="minorHAnsi" w:cstheme="minorHAnsi"/>
          <w:i/>
          <w:iCs/>
        </w:rPr>
        <w:t xml:space="preserve"> </w:t>
      </w:r>
      <w:r w:rsidRPr="006A7B15">
        <w:rPr>
          <w:rFonts w:asciiTheme="minorHAnsi" w:hAnsiTheme="minorHAnsi" w:cstheme="minorHAnsi"/>
        </w:rPr>
        <w:t>Zamawiający zobowiązany jest do niezwłocznego zawiadomienia Wykonawcy o zaistniałej sytuacji za pomocą poczty elektronicznej na adres e-mail: ………………………….</w:t>
      </w:r>
    </w:p>
    <w:p w14:paraId="668D4EA3" w14:textId="77777777" w:rsidR="006A7B15" w:rsidRPr="00EC5232" w:rsidRDefault="006A7B15" w:rsidP="00EC5232">
      <w:pPr>
        <w:pStyle w:val="Tekstpodstawowywcity3"/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jc w:val="left"/>
        <w:rPr>
          <w:rFonts w:asciiTheme="minorHAnsi" w:hAnsiTheme="minorHAnsi" w:cstheme="minorHAnsi"/>
        </w:rPr>
      </w:pPr>
      <w:r w:rsidRPr="006A7B15">
        <w:rPr>
          <w:rFonts w:asciiTheme="minorHAnsi" w:hAnsiTheme="minorHAnsi" w:cstheme="minorHAnsi"/>
          <w:bCs/>
          <w:lang w:eastAsia="en-US"/>
        </w:rPr>
        <w:t>Czas reakcji serwisu na zgłoszenie wady</w:t>
      </w:r>
      <w:r>
        <w:rPr>
          <w:rFonts w:asciiTheme="minorHAnsi" w:hAnsiTheme="minorHAnsi" w:cstheme="minorHAnsi"/>
          <w:bCs/>
          <w:lang w:eastAsia="en-US"/>
        </w:rPr>
        <w:t xml:space="preserve"> lub </w:t>
      </w:r>
      <w:r w:rsidRPr="006A7B15">
        <w:rPr>
          <w:rFonts w:asciiTheme="minorHAnsi" w:hAnsiTheme="minorHAnsi" w:cstheme="minorHAnsi"/>
          <w:bCs/>
          <w:lang w:eastAsia="en-US"/>
        </w:rPr>
        <w:t xml:space="preserve">usterki (przystąpienie do naprawy i ustalenie zakresu naprawy) nie może być dłuższy niż 3 dni robocze od dnia zgłoszenia, a czas naprawy nie dłuższy niż </w:t>
      </w:r>
      <w:r w:rsidR="00EC5232">
        <w:rPr>
          <w:rFonts w:asciiTheme="minorHAnsi" w:hAnsiTheme="minorHAnsi" w:cstheme="minorHAnsi"/>
          <w:bCs/>
          <w:lang w:eastAsia="en-US"/>
        </w:rPr>
        <w:t>14</w:t>
      </w:r>
      <w:r w:rsidRPr="006A7B15">
        <w:rPr>
          <w:rFonts w:asciiTheme="minorHAnsi" w:hAnsiTheme="minorHAnsi" w:cstheme="minorHAnsi"/>
          <w:bCs/>
          <w:lang w:eastAsia="en-US"/>
        </w:rPr>
        <w:t xml:space="preserve"> dni roboczych od dnia ustalenia zakresu naprawy</w:t>
      </w:r>
      <w:r>
        <w:rPr>
          <w:rFonts w:asciiTheme="minorHAnsi" w:hAnsiTheme="minorHAnsi" w:cstheme="minorHAnsi"/>
          <w:bCs/>
          <w:lang w:eastAsia="en-US"/>
        </w:rPr>
        <w:t xml:space="preserve">, chyba że Strony, </w:t>
      </w:r>
      <w:r w:rsidRPr="00D77253">
        <w:rPr>
          <w:rFonts w:asciiTheme="minorHAnsi" w:hAnsiTheme="minorHAnsi" w:cstheme="minorHAnsi"/>
          <w:bCs/>
          <w:lang w:eastAsia="en-US"/>
        </w:rPr>
        <w:t>biorąc pod uwagę niezbędny czas i techniczne możliwości usunięcia wad</w:t>
      </w:r>
      <w:r>
        <w:rPr>
          <w:rFonts w:asciiTheme="minorHAnsi" w:hAnsiTheme="minorHAnsi" w:cstheme="minorHAnsi"/>
          <w:bCs/>
          <w:lang w:eastAsia="en-US"/>
        </w:rPr>
        <w:t xml:space="preserve"> lub usterek, </w:t>
      </w:r>
      <w:r w:rsidRPr="00D77253">
        <w:rPr>
          <w:rFonts w:asciiTheme="minorHAnsi" w:hAnsiTheme="minorHAnsi" w:cstheme="minorHAnsi"/>
          <w:bCs/>
          <w:lang w:eastAsia="en-US"/>
        </w:rPr>
        <w:t>uzgodniły inny termin</w:t>
      </w:r>
      <w:r>
        <w:rPr>
          <w:rFonts w:asciiTheme="minorHAnsi" w:hAnsiTheme="minorHAnsi" w:cstheme="minorHAnsi"/>
          <w:bCs/>
          <w:lang w:eastAsia="en-US"/>
        </w:rPr>
        <w:t xml:space="preserve"> ich usunięcia</w:t>
      </w:r>
      <w:r w:rsidRPr="00D77253">
        <w:rPr>
          <w:rFonts w:asciiTheme="minorHAnsi" w:hAnsiTheme="minorHAnsi" w:cstheme="minorHAnsi"/>
          <w:bCs/>
          <w:lang w:eastAsia="en-US"/>
        </w:rPr>
        <w:t>, co zostanie stwierdzone pisemnie</w:t>
      </w:r>
      <w:r>
        <w:rPr>
          <w:rFonts w:asciiTheme="minorHAnsi" w:hAnsiTheme="minorHAnsi" w:cstheme="minorHAnsi"/>
          <w:bCs/>
          <w:lang w:eastAsia="en-US"/>
        </w:rPr>
        <w:t>.</w:t>
      </w:r>
      <w:r w:rsidRPr="006A7B15">
        <w:rPr>
          <w:rFonts w:asciiTheme="minorHAnsi" w:hAnsiTheme="minorHAnsi" w:cstheme="minorHAnsi"/>
          <w:bCs/>
          <w:lang w:eastAsia="en-US"/>
        </w:rPr>
        <w:t xml:space="preserve"> </w:t>
      </w:r>
      <w:r w:rsidRPr="00D77253">
        <w:rPr>
          <w:rFonts w:asciiTheme="minorHAnsi" w:hAnsiTheme="minorHAnsi" w:cstheme="minorHAnsi"/>
          <w:bCs/>
          <w:lang w:eastAsia="en-US"/>
        </w:rPr>
        <w:t>Konieczność wydłużenia terminu usunięcia wady zostanie udokumentowana przez Wykonawcę w postaci załączników do protokołu naprawy.</w:t>
      </w:r>
      <w:r>
        <w:rPr>
          <w:rFonts w:asciiTheme="minorHAnsi" w:hAnsiTheme="minorHAnsi" w:cstheme="minorHAnsi"/>
        </w:rPr>
        <w:t xml:space="preserve"> </w:t>
      </w:r>
      <w:r w:rsidR="00EC5232" w:rsidRPr="00D77253">
        <w:rPr>
          <w:rFonts w:asciiTheme="minorHAnsi" w:hAnsiTheme="minorHAnsi" w:cstheme="minorHAnsi"/>
        </w:rPr>
        <w:t>Usunięcie wady zostanie stwierdzone protokołem, podpisanym przez obie Strony.</w:t>
      </w:r>
      <w:r w:rsidR="00EC5232">
        <w:rPr>
          <w:rFonts w:asciiTheme="minorHAnsi" w:hAnsiTheme="minorHAnsi" w:cstheme="minorHAnsi"/>
        </w:rPr>
        <w:t xml:space="preserve"> </w:t>
      </w:r>
    </w:p>
    <w:p w14:paraId="560E9E8D" w14:textId="77777777" w:rsidR="00D77253" w:rsidRPr="00EC5232" w:rsidRDefault="00C74EFF" w:rsidP="002A2C9E">
      <w:pPr>
        <w:pStyle w:val="Tekstpodstawowywcity3"/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jc w:val="left"/>
        <w:rPr>
          <w:rFonts w:asciiTheme="minorHAnsi" w:hAnsiTheme="minorHAnsi" w:cstheme="minorHAnsi"/>
        </w:rPr>
      </w:pPr>
      <w:r w:rsidRPr="00EC5232">
        <w:rPr>
          <w:rFonts w:asciiTheme="minorHAnsi" w:hAnsiTheme="minorHAnsi" w:cstheme="minorHAnsi"/>
        </w:rPr>
        <w:t>Czas trwania gwarancji będzie ulegał automatycznie przedłużeniu o czas trwania naprawy liczonego od dnia zgłoszenia wady lub usterki do dnia przekazania Zamawiającemu sprawnego sprzętu.</w:t>
      </w:r>
    </w:p>
    <w:p w14:paraId="09E5712D" w14:textId="77777777" w:rsidR="00EC5232" w:rsidRPr="00EC5232" w:rsidRDefault="00EC5232" w:rsidP="005B79E2">
      <w:pPr>
        <w:pStyle w:val="Tekstpodstawowywcity3"/>
        <w:numPr>
          <w:ilvl w:val="0"/>
          <w:numId w:val="29"/>
        </w:numPr>
        <w:spacing w:before="120" w:after="120" w:line="276" w:lineRule="auto"/>
        <w:ind w:left="426" w:hanging="426"/>
        <w:rPr>
          <w:rFonts w:ascii="Calibri" w:hAnsi="Calibri" w:cs="Calibri"/>
        </w:rPr>
      </w:pPr>
      <w:r w:rsidRPr="00EC5232">
        <w:rPr>
          <w:rFonts w:ascii="Calibri" w:hAnsi="Calibri" w:cs="Calibri"/>
          <w:bCs/>
          <w:lang w:eastAsia="en-US"/>
        </w:rPr>
        <w:t>Wykonawca zobowiązuje się do wymiany wadliwego sprzętu na wolny od wad po bezskutecznych dwóch naprawach gwarancyjnych tej samej wady.</w:t>
      </w:r>
      <w:r w:rsidRPr="00EC5232">
        <w:rPr>
          <w:rFonts w:ascii="Calibri" w:hAnsi="Calibri" w:cs="Calibri"/>
        </w:rPr>
        <w:t xml:space="preserve"> Wymiana nastąpi na koszt Wykonawcy nie później niż w ciągu 14 dni roboczych  od dnia zawiadomienia przez Zamawiającego o wadzie w trybie określonym w ust. 5.</w:t>
      </w:r>
    </w:p>
    <w:p w14:paraId="423378AE" w14:textId="5C7D417E" w:rsidR="00D77253" w:rsidRPr="005B79E2" w:rsidRDefault="00EC5232" w:rsidP="005B79E2">
      <w:pPr>
        <w:pStyle w:val="Tekstpodstawowywcity3"/>
        <w:numPr>
          <w:ilvl w:val="0"/>
          <w:numId w:val="29"/>
        </w:numPr>
        <w:spacing w:line="276" w:lineRule="auto"/>
        <w:ind w:left="426" w:hanging="426"/>
        <w:rPr>
          <w:rFonts w:asciiTheme="minorHAnsi" w:hAnsiTheme="minorHAnsi" w:cstheme="minorHAnsi"/>
        </w:rPr>
      </w:pPr>
      <w:r w:rsidRPr="00EC5232">
        <w:rPr>
          <w:rFonts w:asciiTheme="minorHAnsi" w:hAnsiTheme="minorHAnsi" w:cstheme="minorHAnsi"/>
        </w:rPr>
        <w:t xml:space="preserve">W przypadku wymiany </w:t>
      </w:r>
      <w:r w:rsidR="005C24FC">
        <w:rPr>
          <w:rFonts w:asciiTheme="minorHAnsi" w:hAnsiTheme="minorHAnsi" w:cstheme="minorHAnsi"/>
        </w:rPr>
        <w:t>Przedmiotu U</w:t>
      </w:r>
      <w:r w:rsidRPr="00EC5232">
        <w:rPr>
          <w:rFonts w:asciiTheme="minorHAnsi" w:hAnsiTheme="minorHAnsi" w:cstheme="minorHAnsi"/>
        </w:rPr>
        <w:t>mowy na nowy,</w:t>
      </w:r>
      <w:r>
        <w:rPr>
          <w:rFonts w:asciiTheme="minorHAnsi" w:hAnsiTheme="minorHAnsi" w:cstheme="minorHAnsi"/>
        </w:rPr>
        <w:t xml:space="preserve"> </w:t>
      </w:r>
      <w:r w:rsidRPr="00EC5232">
        <w:rPr>
          <w:rFonts w:asciiTheme="minorHAnsi" w:hAnsiTheme="minorHAnsi" w:cstheme="minorHAnsi"/>
        </w:rPr>
        <w:t>o któr</w:t>
      </w:r>
      <w:r>
        <w:rPr>
          <w:rFonts w:asciiTheme="minorHAnsi" w:hAnsiTheme="minorHAnsi" w:cstheme="minorHAnsi"/>
        </w:rPr>
        <w:t>ej</w:t>
      </w:r>
      <w:r w:rsidRPr="00EC5232">
        <w:rPr>
          <w:rFonts w:asciiTheme="minorHAnsi" w:hAnsiTheme="minorHAnsi" w:cstheme="minorHAnsi"/>
        </w:rPr>
        <w:t xml:space="preserve"> mowa w ust. 1</w:t>
      </w:r>
      <w:r w:rsidR="00923E6B">
        <w:rPr>
          <w:rFonts w:asciiTheme="minorHAnsi" w:hAnsiTheme="minorHAnsi" w:cstheme="minorHAnsi"/>
        </w:rPr>
        <w:t>1</w:t>
      </w:r>
      <w:r>
        <w:rPr>
          <w:rFonts w:asciiTheme="minorHAnsi" w:hAnsiTheme="minorHAnsi" w:cstheme="minorHAnsi"/>
        </w:rPr>
        <w:t>,</w:t>
      </w:r>
      <w:r w:rsidRPr="00EC5232">
        <w:rPr>
          <w:rFonts w:asciiTheme="minorHAnsi" w:hAnsiTheme="minorHAnsi" w:cstheme="minorHAnsi"/>
        </w:rPr>
        <w:t xml:space="preserve"> okres udzielonej gwarancji dla wymienionego sprzętu liczony jest od nowa i biegnie od dnia jego wymiany.</w:t>
      </w:r>
    </w:p>
    <w:p w14:paraId="4BA980EE" w14:textId="77777777" w:rsidR="00D77253" w:rsidRPr="00D77253" w:rsidRDefault="00D77253" w:rsidP="002A2C9E">
      <w:pPr>
        <w:pStyle w:val="Tekstpodstawowywcity3"/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jc w:val="left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W przypadku odmowy usunięcia lub nieusunięcia wady </w:t>
      </w:r>
      <w:r w:rsidR="005B79E2">
        <w:rPr>
          <w:rFonts w:asciiTheme="minorHAnsi" w:hAnsiTheme="minorHAnsi" w:cstheme="minorHAnsi"/>
        </w:rPr>
        <w:t xml:space="preserve">lub wymiany sprzętu na nowy wolny od wad </w:t>
      </w:r>
      <w:r w:rsidRPr="00D77253">
        <w:rPr>
          <w:rFonts w:asciiTheme="minorHAnsi" w:hAnsiTheme="minorHAnsi" w:cstheme="minorHAnsi"/>
        </w:rPr>
        <w:t xml:space="preserve">przez Wykonawcę </w:t>
      </w:r>
      <w:r w:rsidR="005B79E2">
        <w:rPr>
          <w:rFonts w:asciiTheme="minorHAnsi" w:hAnsiTheme="minorHAnsi" w:cstheme="minorHAnsi"/>
        </w:rPr>
        <w:t>zgodnie z postanowieniami ustępów poprzedzających</w:t>
      </w:r>
      <w:r w:rsidRPr="00D77253">
        <w:rPr>
          <w:rFonts w:asciiTheme="minorHAnsi" w:hAnsiTheme="minorHAnsi" w:cstheme="minorHAnsi"/>
        </w:rPr>
        <w:t>, Wykonawca wyraża zgodę Zamawiającemu na zlecenie ich wykonania</w:t>
      </w:r>
      <w:r w:rsidR="005B79E2">
        <w:rPr>
          <w:rFonts w:asciiTheme="minorHAnsi" w:hAnsiTheme="minorHAnsi" w:cstheme="minorHAnsi"/>
        </w:rPr>
        <w:t xml:space="preserve">, w tym wymiany na sprzęt nowy równoważny wolny od wad, </w:t>
      </w:r>
      <w:r w:rsidRPr="00D77253">
        <w:rPr>
          <w:rFonts w:asciiTheme="minorHAnsi" w:hAnsiTheme="minorHAnsi" w:cstheme="minorHAnsi"/>
        </w:rPr>
        <w:t xml:space="preserve">podmiotowi trzeciemu i obciążenie Wykonawcy pełnymi kosztami związanymi z wykonaniem zastępczym oraz potrącenie tych kosztów z dowolnej wierzytelności Wykonawcy, bez konieczności uzyskania wyroku sądu bądź dopełnienia jakichkolwiek dodatkowych obowiązków formalnych poza </w:t>
      </w:r>
      <w:r w:rsidRPr="00D77253">
        <w:rPr>
          <w:rFonts w:asciiTheme="minorHAnsi" w:hAnsiTheme="minorHAnsi" w:cstheme="minorHAnsi"/>
        </w:rPr>
        <w:lastRenderedPageBreak/>
        <w:t xml:space="preserve">doręczeniem faktury VAT lub innej dokumentacji potwierdzającej wysokość poniesionych kosztów. </w:t>
      </w:r>
    </w:p>
    <w:p w14:paraId="40C3FC82" w14:textId="77777777" w:rsidR="00A4219F" w:rsidRDefault="00A4219F" w:rsidP="002A2C9E">
      <w:pPr>
        <w:pStyle w:val="Tekstpodstawowywcity3"/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jc w:val="left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Wykonawca zapewnia dostępność części zamiennych </w:t>
      </w:r>
      <w:r w:rsidR="00EC5232">
        <w:rPr>
          <w:rFonts w:asciiTheme="minorHAnsi" w:hAnsiTheme="minorHAnsi" w:cstheme="minorHAnsi"/>
        </w:rPr>
        <w:t>i materiałów eksploatacyjnych d</w:t>
      </w:r>
      <w:r w:rsidR="005B79E2">
        <w:rPr>
          <w:rFonts w:asciiTheme="minorHAnsi" w:hAnsiTheme="minorHAnsi" w:cstheme="minorHAnsi"/>
        </w:rPr>
        <w:t xml:space="preserve">la </w:t>
      </w:r>
      <w:r w:rsidR="00EC5232">
        <w:rPr>
          <w:rFonts w:asciiTheme="minorHAnsi" w:hAnsiTheme="minorHAnsi" w:cstheme="minorHAnsi"/>
        </w:rPr>
        <w:t>sprzętu</w:t>
      </w:r>
      <w:r w:rsidR="005B79E2">
        <w:rPr>
          <w:rFonts w:asciiTheme="minorHAnsi" w:hAnsiTheme="minorHAnsi" w:cstheme="minorHAnsi"/>
        </w:rPr>
        <w:t xml:space="preserve"> stanowiącego </w:t>
      </w:r>
      <w:r w:rsidR="005C24FC">
        <w:rPr>
          <w:rFonts w:asciiTheme="minorHAnsi" w:hAnsiTheme="minorHAnsi" w:cstheme="minorHAnsi"/>
        </w:rPr>
        <w:t>P</w:t>
      </w:r>
      <w:r w:rsidR="005B79E2">
        <w:rPr>
          <w:rFonts w:asciiTheme="minorHAnsi" w:hAnsiTheme="minorHAnsi" w:cstheme="minorHAnsi"/>
        </w:rPr>
        <w:t xml:space="preserve">rzedmiot </w:t>
      </w:r>
      <w:r w:rsidR="005C24FC">
        <w:rPr>
          <w:rFonts w:asciiTheme="minorHAnsi" w:hAnsiTheme="minorHAnsi" w:cstheme="minorHAnsi"/>
        </w:rPr>
        <w:t>U</w:t>
      </w:r>
      <w:r w:rsidR="005B79E2">
        <w:rPr>
          <w:rFonts w:asciiTheme="minorHAnsi" w:hAnsiTheme="minorHAnsi" w:cstheme="minorHAnsi"/>
        </w:rPr>
        <w:t xml:space="preserve">mowy, zapewniających </w:t>
      </w:r>
      <w:r w:rsidR="000103E2">
        <w:rPr>
          <w:rFonts w:asciiTheme="minorHAnsi" w:hAnsiTheme="minorHAnsi" w:cstheme="minorHAnsi"/>
        </w:rPr>
        <w:t>jego</w:t>
      </w:r>
      <w:r w:rsidR="005B79E2">
        <w:rPr>
          <w:rFonts w:asciiTheme="minorHAnsi" w:hAnsiTheme="minorHAnsi" w:cstheme="minorHAnsi"/>
        </w:rPr>
        <w:t xml:space="preserve"> pełną użyteczność i niezakłóconą pracę</w:t>
      </w:r>
      <w:r w:rsidR="00EC5232">
        <w:rPr>
          <w:rFonts w:asciiTheme="minorHAnsi" w:hAnsiTheme="minorHAnsi" w:cstheme="minorHAnsi"/>
        </w:rPr>
        <w:t xml:space="preserve"> </w:t>
      </w:r>
      <w:r w:rsidRPr="00D77253">
        <w:rPr>
          <w:rFonts w:asciiTheme="minorHAnsi" w:hAnsiTheme="minorHAnsi" w:cstheme="minorHAnsi"/>
        </w:rPr>
        <w:t>oraz serwis sprzętu</w:t>
      </w:r>
      <w:r w:rsidR="005B79E2">
        <w:rPr>
          <w:rFonts w:asciiTheme="minorHAnsi" w:hAnsiTheme="minorHAnsi" w:cstheme="minorHAnsi"/>
        </w:rPr>
        <w:t xml:space="preserve"> przez okres gwarancji i po okresie gwarancyjnym </w:t>
      </w:r>
      <w:r w:rsidRPr="00D77253">
        <w:rPr>
          <w:rFonts w:asciiTheme="minorHAnsi" w:hAnsiTheme="minorHAnsi" w:cstheme="minorHAnsi"/>
        </w:rPr>
        <w:t xml:space="preserve">przez okres </w:t>
      </w:r>
      <w:r w:rsidR="00EC5232">
        <w:rPr>
          <w:rFonts w:asciiTheme="minorHAnsi" w:hAnsiTheme="minorHAnsi" w:cstheme="minorHAnsi"/>
        </w:rPr>
        <w:t>5</w:t>
      </w:r>
      <w:r w:rsidRPr="00D77253">
        <w:rPr>
          <w:rFonts w:asciiTheme="minorHAnsi" w:hAnsiTheme="minorHAnsi" w:cstheme="minorHAnsi"/>
        </w:rPr>
        <w:t xml:space="preserve"> lat</w:t>
      </w:r>
      <w:r w:rsidR="005B79E2">
        <w:rPr>
          <w:rFonts w:asciiTheme="minorHAnsi" w:hAnsiTheme="minorHAnsi" w:cstheme="minorHAnsi"/>
        </w:rPr>
        <w:t>.</w:t>
      </w:r>
    </w:p>
    <w:p w14:paraId="39BADD18" w14:textId="77777777" w:rsidR="00EC5232" w:rsidRPr="00D77253" w:rsidRDefault="00EC5232" w:rsidP="00EC5232">
      <w:pPr>
        <w:pStyle w:val="Tekstpodstawowywcity3"/>
        <w:numPr>
          <w:ilvl w:val="0"/>
          <w:numId w:val="29"/>
        </w:numPr>
        <w:tabs>
          <w:tab w:val="num" w:pos="426"/>
        </w:tabs>
        <w:spacing w:before="120" w:after="120" w:line="276" w:lineRule="auto"/>
        <w:ind w:left="426" w:hanging="426"/>
        <w:jc w:val="left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Wykonawca udziela na </w:t>
      </w:r>
      <w:r w:rsidR="005C24FC">
        <w:rPr>
          <w:rFonts w:asciiTheme="minorHAnsi" w:hAnsiTheme="minorHAnsi" w:cstheme="minorHAnsi"/>
        </w:rPr>
        <w:t>P</w:t>
      </w:r>
      <w:r w:rsidRPr="00D77253">
        <w:rPr>
          <w:rFonts w:asciiTheme="minorHAnsi" w:hAnsiTheme="minorHAnsi" w:cstheme="minorHAnsi"/>
        </w:rPr>
        <w:t xml:space="preserve">rzedmiot </w:t>
      </w:r>
      <w:r w:rsidR="005C24FC">
        <w:rPr>
          <w:rFonts w:asciiTheme="minorHAnsi" w:hAnsiTheme="minorHAnsi" w:cstheme="minorHAnsi"/>
        </w:rPr>
        <w:t>U</w:t>
      </w:r>
      <w:r w:rsidRPr="00D77253">
        <w:rPr>
          <w:rFonts w:asciiTheme="minorHAnsi" w:hAnsiTheme="minorHAnsi" w:cstheme="minorHAnsi"/>
        </w:rPr>
        <w:t>mowy dwuletniej rękojmi.</w:t>
      </w:r>
    </w:p>
    <w:p w14:paraId="50C0C1B4" w14:textId="77777777" w:rsidR="00512E85" w:rsidRPr="00D77253" w:rsidRDefault="004B35D8" w:rsidP="005B79E2">
      <w:pPr>
        <w:pStyle w:val="Nagwek6"/>
      </w:pPr>
      <w:r w:rsidRPr="00D77253">
        <w:t>Paragraf</w:t>
      </w:r>
      <w:r w:rsidR="00512E85" w:rsidRPr="00D77253">
        <w:t xml:space="preserve"> 6</w:t>
      </w:r>
    </w:p>
    <w:p w14:paraId="0DD3E405" w14:textId="77777777" w:rsidR="00512E85" w:rsidRPr="00D77253" w:rsidRDefault="00512E85" w:rsidP="005B79E2">
      <w:pPr>
        <w:pStyle w:val="Nagwek6"/>
      </w:pPr>
      <w:r w:rsidRPr="00D77253">
        <w:t xml:space="preserve">Odstąpienie </w:t>
      </w:r>
    </w:p>
    <w:p w14:paraId="14DF4E30" w14:textId="77777777" w:rsidR="00512E85" w:rsidRPr="006B1B7E" w:rsidRDefault="00512E85" w:rsidP="00E92A3D">
      <w:pPr>
        <w:numPr>
          <w:ilvl w:val="0"/>
          <w:numId w:val="37"/>
        </w:numPr>
        <w:shd w:val="clear" w:color="auto" w:fill="FFFFFF"/>
        <w:tabs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6B1B7E">
        <w:rPr>
          <w:rFonts w:asciiTheme="minorHAnsi" w:hAnsiTheme="minorHAnsi" w:cstheme="minorHAnsi"/>
          <w:spacing w:val="-3"/>
        </w:rPr>
        <w:t xml:space="preserve">Zamawiający może od </w:t>
      </w:r>
      <w:r w:rsidR="00F9648B" w:rsidRPr="006B1B7E">
        <w:rPr>
          <w:rFonts w:asciiTheme="minorHAnsi" w:hAnsiTheme="minorHAnsi" w:cstheme="minorHAnsi"/>
          <w:spacing w:val="-3"/>
        </w:rPr>
        <w:t>U</w:t>
      </w:r>
      <w:r w:rsidRPr="006B1B7E">
        <w:rPr>
          <w:rFonts w:asciiTheme="minorHAnsi" w:hAnsiTheme="minorHAnsi" w:cstheme="minorHAnsi"/>
          <w:spacing w:val="-3"/>
        </w:rPr>
        <w:t xml:space="preserve">mowy odstąpić w przypadkach </w:t>
      </w:r>
      <w:r w:rsidRPr="006B1B7E">
        <w:rPr>
          <w:rFonts w:asciiTheme="minorHAnsi" w:hAnsiTheme="minorHAnsi" w:cstheme="minorHAnsi"/>
        </w:rPr>
        <w:t xml:space="preserve">określonym w art. 456 </w:t>
      </w:r>
      <w:r w:rsidR="00D93C4B" w:rsidRPr="006B1B7E">
        <w:rPr>
          <w:rFonts w:asciiTheme="minorHAnsi" w:hAnsiTheme="minorHAnsi" w:cstheme="minorHAnsi"/>
        </w:rPr>
        <w:t>U</w:t>
      </w:r>
      <w:r w:rsidRPr="006B1B7E">
        <w:rPr>
          <w:rFonts w:asciiTheme="minorHAnsi" w:hAnsiTheme="minorHAnsi" w:cstheme="minorHAnsi"/>
        </w:rPr>
        <w:t xml:space="preserve">stawy </w:t>
      </w:r>
      <w:r w:rsidR="00D93C4B" w:rsidRPr="006B1B7E">
        <w:rPr>
          <w:rFonts w:asciiTheme="minorHAnsi" w:hAnsiTheme="minorHAnsi" w:cstheme="minorHAnsi"/>
        </w:rPr>
        <w:t>Pzp.</w:t>
      </w:r>
    </w:p>
    <w:p w14:paraId="55C74E05" w14:textId="77777777" w:rsidR="00E001C3" w:rsidRPr="006B1B7E" w:rsidRDefault="00512E85" w:rsidP="00E001C3">
      <w:pPr>
        <w:numPr>
          <w:ilvl w:val="0"/>
          <w:numId w:val="37"/>
        </w:numPr>
        <w:shd w:val="clear" w:color="auto" w:fill="FFFFFF"/>
        <w:tabs>
          <w:tab w:val="num" w:pos="360"/>
        </w:tabs>
        <w:spacing w:after="120" w:line="276" w:lineRule="auto"/>
        <w:ind w:left="360"/>
        <w:rPr>
          <w:rFonts w:asciiTheme="minorHAnsi" w:hAnsiTheme="minorHAnsi" w:cstheme="minorHAnsi"/>
          <w:b/>
        </w:rPr>
      </w:pPr>
      <w:r w:rsidRPr="006B1B7E">
        <w:rPr>
          <w:rFonts w:asciiTheme="minorHAnsi" w:hAnsiTheme="minorHAnsi" w:cstheme="minorHAnsi"/>
        </w:rPr>
        <w:t xml:space="preserve">Zamawiający może od </w:t>
      </w:r>
      <w:r w:rsidR="00F9648B" w:rsidRPr="006B1B7E">
        <w:rPr>
          <w:rFonts w:asciiTheme="minorHAnsi" w:hAnsiTheme="minorHAnsi" w:cstheme="minorHAnsi"/>
        </w:rPr>
        <w:t>U</w:t>
      </w:r>
      <w:r w:rsidRPr="006B1B7E">
        <w:rPr>
          <w:rFonts w:asciiTheme="minorHAnsi" w:hAnsiTheme="minorHAnsi" w:cstheme="minorHAnsi"/>
        </w:rPr>
        <w:t xml:space="preserve">mowy odstąpić </w:t>
      </w:r>
      <w:r w:rsidR="00E92A3D" w:rsidRPr="006B1B7E">
        <w:rPr>
          <w:rFonts w:asciiTheme="minorHAnsi" w:hAnsiTheme="minorHAnsi" w:cstheme="minorHAnsi"/>
        </w:rPr>
        <w:t>w cało</w:t>
      </w:r>
      <w:r w:rsidR="00E001C3" w:rsidRPr="006B1B7E">
        <w:rPr>
          <w:rFonts w:asciiTheme="minorHAnsi" w:hAnsiTheme="minorHAnsi" w:cstheme="minorHAnsi"/>
        </w:rPr>
        <w:t xml:space="preserve">ści lub w części, </w:t>
      </w:r>
      <w:r w:rsidRPr="006B1B7E">
        <w:rPr>
          <w:rFonts w:asciiTheme="minorHAnsi" w:hAnsiTheme="minorHAnsi" w:cstheme="minorHAnsi"/>
        </w:rPr>
        <w:t xml:space="preserve">w trybie natychmiastowym w razie nienależytego wykonywania przez Wykonawcę postanowień </w:t>
      </w:r>
      <w:r w:rsidR="005B79E2" w:rsidRPr="006B1B7E">
        <w:rPr>
          <w:rFonts w:asciiTheme="minorHAnsi" w:hAnsiTheme="minorHAnsi" w:cstheme="minorHAnsi"/>
        </w:rPr>
        <w:t>U</w:t>
      </w:r>
      <w:r w:rsidRPr="006B1B7E">
        <w:rPr>
          <w:rFonts w:asciiTheme="minorHAnsi" w:hAnsiTheme="minorHAnsi" w:cstheme="minorHAnsi"/>
        </w:rPr>
        <w:t xml:space="preserve">mowy, a w szczególności, gdy </w:t>
      </w:r>
      <w:r w:rsidR="00F9648B" w:rsidRPr="006B1B7E">
        <w:rPr>
          <w:rFonts w:asciiTheme="minorHAnsi" w:hAnsiTheme="minorHAnsi" w:cstheme="minorHAnsi"/>
        </w:rPr>
        <w:t>P</w:t>
      </w:r>
      <w:r w:rsidRPr="006B1B7E">
        <w:rPr>
          <w:rFonts w:asciiTheme="minorHAnsi" w:hAnsiTheme="minorHAnsi" w:cstheme="minorHAnsi"/>
        </w:rPr>
        <w:t xml:space="preserve">rzedmiot </w:t>
      </w:r>
      <w:r w:rsidR="00F9648B" w:rsidRPr="006B1B7E">
        <w:rPr>
          <w:rFonts w:asciiTheme="minorHAnsi" w:hAnsiTheme="minorHAnsi" w:cstheme="minorHAnsi"/>
        </w:rPr>
        <w:t>U</w:t>
      </w:r>
      <w:r w:rsidRPr="006B1B7E">
        <w:rPr>
          <w:rFonts w:asciiTheme="minorHAnsi" w:hAnsiTheme="minorHAnsi" w:cstheme="minorHAnsi"/>
        </w:rPr>
        <w:t>mowy nie został zrealizowany w terminie</w:t>
      </w:r>
      <w:r w:rsidR="000D347A" w:rsidRPr="006B1B7E">
        <w:rPr>
          <w:rFonts w:asciiTheme="minorHAnsi" w:hAnsiTheme="minorHAnsi" w:cstheme="minorHAnsi"/>
        </w:rPr>
        <w:t xml:space="preserve"> lub dostarczony sprzęt nie jest zgodny z </w:t>
      </w:r>
      <w:r w:rsidR="006B1B7E" w:rsidRPr="006B1B7E">
        <w:rPr>
          <w:rFonts w:asciiTheme="minorHAnsi" w:hAnsiTheme="minorHAnsi" w:cstheme="minorHAnsi"/>
        </w:rPr>
        <w:t xml:space="preserve">wymaganiami zawartymi w SWZ oraz </w:t>
      </w:r>
      <w:r w:rsidR="000D347A" w:rsidRPr="006B1B7E">
        <w:rPr>
          <w:rFonts w:asciiTheme="minorHAnsi" w:hAnsiTheme="minorHAnsi" w:cstheme="minorHAnsi"/>
        </w:rPr>
        <w:t>deklaracją</w:t>
      </w:r>
      <w:r w:rsidR="006B1B7E" w:rsidRPr="006B1B7E">
        <w:rPr>
          <w:rFonts w:asciiTheme="minorHAnsi" w:hAnsiTheme="minorHAnsi" w:cstheme="minorHAnsi"/>
        </w:rPr>
        <w:t xml:space="preserve"> Wykonawcy zawartą w ofercie</w:t>
      </w:r>
      <w:r w:rsidRPr="006B1B7E">
        <w:rPr>
          <w:rFonts w:asciiTheme="minorHAnsi" w:hAnsiTheme="minorHAnsi" w:cstheme="minorHAnsi"/>
        </w:rPr>
        <w:t>.</w:t>
      </w:r>
    </w:p>
    <w:p w14:paraId="5A08F3B3" w14:textId="77777777" w:rsidR="00E001C3" w:rsidRDefault="00E001C3" w:rsidP="00E001C3">
      <w:pPr>
        <w:numPr>
          <w:ilvl w:val="0"/>
          <w:numId w:val="37"/>
        </w:numPr>
        <w:shd w:val="clear" w:color="auto" w:fill="FFFFFF"/>
        <w:tabs>
          <w:tab w:val="num" w:pos="360"/>
        </w:tabs>
        <w:spacing w:after="120" w:line="276" w:lineRule="auto"/>
        <w:ind w:left="360"/>
        <w:rPr>
          <w:rFonts w:asciiTheme="minorHAnsi" w:hAnsiTheme="minorHAnsi" w:cstheme="minorHAnsi"/>
          <w:b/>
        </w:rPr>
      </w:pPr>
      <w:r w:rsidRPr="00E001C3">
        <w:rPr>
          <w:rFonts w:asciiTheme="minorHAnsi" w:hAnsiTheme="minorHAnsi" w:cstheme="minorHAnsi"/>
          <w:bCs/>
        </w:rPr>
        <w:t>Odstąpienie od Umowy powinno nastąpić w formie pisemnej, w terminie 30 dni od dnia powzięcia informacji o zaistnieniu okoliczności uzasadniającej złożenie takiego oświadczenia, z podaniem przyczyny o</w:t>
      </w:r>
      <w:r>
        <w:rPr>
          <w:rFonts w:asciiTheme="minorHAnsi" w:hAnsiTheme="minorHAnsi" w:cstheme="minorHAnsi"/>
          <w:bCs/>
        </w:rPr>
        <w:t>dstąpienia</w:t>
      </w:r>
      <w:r w:rsidRPr="00E001C3">
        <w:rPr>
          <w:rFonts w:asciiTheme="minorHAnsi" w:hAnsiTheme="minorHAnsi" w:cstheme="minorHAnsi"/>
          <w:bCs/>
        </w:rPr>
        <w:t xml:space="preserve">. </w:t>
      </w:r>
    </w:p>
    <w:p w14:paraId="247A0AB9" w14:textId="77777777" w:rsidR="00E001C3" w:rsidRDefault="00E001C3" w:rsidP="00E001C3">
      <w:pPr>
        <w:numPr>
          <w:ilvl w:val="0"/>
          <w:numId w:val="37"/>
        </w:numPr>
        <w:shd w:val="clear" w:color="auto" w:fill="FFFFFF"/>
        <w:tabs>
          <w:tab w:val="num" w:pos="360"/>
        </w:tabs>
        <w:spacing w:after="120" w:line="276" w:lineRule="auto"/>
        <w:ind w:left="360"/>
        <w:rPr>
          <w:rFonts w:asciiTheme="minorHAnsi" w:hAnsiTheme="minorHAnsi" w:cstheme="minorHAnsi"/>
          <w:b/>
        </w:rPr>
      </w:pPr>
      <w:r w:rsidRPr="00E001C3">
        <w:rPr>
          <w:rFonts w:asciiTheme="minorHAnsi" w:hAnsiTheme="minorHAnsi" w:cstheme="minorHAnsi"/>
          <w:bCs/>
        </w:rPr>
        <w:t xml:space="preserve">Strony postanawiają, iż w przypadku odstąpienia od Umowy, po rozpoczęciu realizacji Umowy, odstąpienie zarówno na podstawie postanowień umownych, jak również przepisów ustawy, będzie miało skutek </w:t>
      </w:r>
      <w:r w:rsidRPr="00E001C3">
        <w:rPr>
          <w:rFonts w:asciiTheme="minorHAnsi" w:hAnsiTheme="minorHAnsi" w:cstheme="minorHAnsi"/>
          <w:bCs/>
          <w:i/>
          <w:iCs/>
        </w:rPr>
        <w:t xml:space="preserve">ex nunc – </w:t>
      </w:r>
      <w:r w:rsidRPr="00E001C3">
        <w:rPr>
          <w:rFonts w:asciiTheme="minorHAnsi" w:hAnsiTheme="minorHAnsi" w:cstheme="minorHAnsi"/>
          <w:bCs/>
        </w:rPr>
        <w:t>będzie dotyczyło niewykonanej części Przedmiotu Umowy. Rozliczenie pomiędzy Stronami w takim przypadku nastąpi proporcjonalnie według cen z Umowy.</w:t>
      </w:r>
    </w:p>
    <w:p w14:paraId="78FA15DF" w14:textId="77777777" w:rsidR="00E001C3" w:rsidRDefault="00E001C3" w:rsidP="00E001C3">
      <w:pPr>
        <w:numPr>
          <w:ilvl w:val="0"/>
          <w:numId w:val="37"/>
        </w:numPr>
        <w:shd w:val="clear" w:color="auto" w:fill="FFFFFF"/>
        <w:tabs>
          <w:tab w:val="num" w:pos="360"/>
        </w:tabs>
        <w:spacing w:after="120" w:line="276" w:lineRule="auto"/>
        <w:ind w:left="360"/>
        <w:rPr>
          <w:rFonts w:asciiTheme="minorHAnsi" w:hAnsiTheme="minorHAnsi" w:cstheme="minorHAnsi"/>
          <w:b/>
        </w:rPr>
      </w:pPr>
      <w:r w:rsidRPr="00E001C3">
        <w:rPr>
          <w:rFonts w:asciiTheme="minorHAnsi" w:hAnsiTheme="minorHAnsi" w:cstheme="minorHAnsi"/>
          <w:bCs/>
        </w:rPr>
        <w:t xml:space="preserve">Odstąpienie od Umowy nie pozbawia Zamawiającego prawa dochodzenia kar umownych i innych odszkodowań za szkody wynikłe w związku z niewykonaniem lub nienależytym wykonaniem Umowy przez Wykonawcę. </w:t>
      </w:r>
    </w:p>
    <w:p w14:paraId="2D2614D5" w14:textId="77777777" w:rsidR="00E001C3" w:rsidRPr="00E001C3" w:rsidRDefault="00E001C3" w:rsidP="009F3739">
      <w:pPr>
        <w:numPr>
          <w:ilvl w:val="0"/>
          <w:numId w:val="37"/>
        </w:numPr>
        <w:shd w:val="clear" w:color="auto" w:fill="FFFFFF"/>
        <w:tabs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  <w:b/>
        </w:rPr>
      </w:pPr>
      <w:r w:rsidRPr="00E001C3">
        <w:rPr>
          <w:rFonts w:asciiTheme="minorHAnsi" w:hAnsiTheme="minorHAnsi" w:cstheme="minorHAnsi"/>
        </w:rPr>
        <w:t xml:space="preserve">W przypadku odstąpienia od </w:t>
      </w:r>
      <w:r w:rsidR="00F9648B">
        <w:rPr>
          <w:rFonts w:asciiTheme="minorHAnsi" w:hAnsiTheme="minorHAnsi" w:cstheme="minorHAnsi"/>
        </w:rPr>
        <w:t>U</w:t>
      </w:r>
      <w:r w:rsidRPr="00E001C3">
        <w:rPr>
          <w:rFonts w:asciiTheme="minorHAnsi" w:hAnsiTheme="minorHAnsi" w:cstheme="minorHAnsi"/>
        </w:rPr>
        <w:t>mowy</w:t>
      </w:r>
      <w:r>
        <w:rPr>
          <w:rFonts w:asciiTheme="minorHAnsi" w:hAnsiTheme="minorHAnsi" w:cstheme="minorHAnsi"/>
        </w:rPr>
        <w:t xml:space="preserve"> przez Zamawiającego </w:t>
      </w:r>
      <w:r w:rsidRPr="00E001C3">
        <w:rPr>
          <w:rFonts w:asciiTheme="minorHAnsi" w:hAnsiTheme="minorHAnsi" w:cstheme="minorHAnsi"/>
        </w:rPr>
        <w:t>na podstawie ust. 1</w:t>
      </w:r>
      <w:r w:rsidR="009F3739">
        <w:rPr>
          <w:rFonts w:asciiTheme="minorHAnsi" w:hAnsiTheme="minorHAnsi" w:cstheme="minorHAnsi"/>
        </w:rPr>
        <w:t>,</w:t>
      </w:r>
      <w:r w:rsidRPr="00E001C3">
        <w:rPr>
          <w:rFonts w:asciiTheme="minorHAnsi" w:hAnsiTheme="minorHAnsi" w:cstheme="minorHAnsi"/>
        </w:rPr>
        <w:t xml:space="preserve"> </w:t>
      </w:r>
      <w:r w:rsidR="009F3739">
        <w:rPr>
          <w:rFonts w:asciiTheme="minorHAnsi" w:hAnsiTheme="minorHAnsi" w:cstheme="minorHAnsi"/>
        </w:rPr>
        <w:t>Wykonawcy</w:t>
      </w:r>
      <w:r w:rsidRPr="00E001C3">
        <w:rPr>
          <w:rFonts w:asciiTheme="minorHAnsi" w:hAnsiTheme="minorHAnsi" w:cstheme="minorHAnsi"/>
        </w:rPr>
        <w:t xml:space="preserve"> nie przysługuje kara umowna</w:t>
      </w:r>
      <w:r w:rsidR="00F9648B">
        <w:rPr>
          <w:rFonts w:asciiTheme="minorHAnsi" w:hAnsiTheme="minorHAnsi" w:cstheme="minorHAnsi"/>
        </w:rPr>
        <w:t xml:space="preserve"> lub odszkodowanie</w:t>
      </w:r>
      <w:r w:rsidRPr="00E001C3">
        <w:rPr>
          <w:rFonts w:asciiTheme="minorHAnsi" w:hAnsiTheme="minorHAnsi" w:cstheme="minorHAnsi"/>
        </w:rPr>
        <w:t xml:space="preserve"> z tytułu odstąpienia od Umowy.</w:t>
      </w:r>
    </w:p>
    <w:p w14:paraId="28F9FCEE" w14:textId="77777777" w:rsidR="00512E85" w:rsidRPr="00D77253" w:rsidRDefault="004B35D8" w:rsidP="00354A79">
      <w:pPr>
        <w:pStyle w:val="Nagwek6"/>
      </w:pPr>
      <w:r w:rsidRPr="00D77253">
        <w:t>Paragraf</w:t>
      </w:r>
      <w:r w:rsidR="00512E85" w:rsidRPr="00D77253">
        <w:t xml:space="preserve"> </w:t>
      </w:r>
      <w:r w:rsidR="00B42FA0" w:rsidRPr="00D77253">
        <w:t>7</w:t>
      </w:r>
    </w:p>
    <w:p w14:paraId="1969103A" w14:textId="77777777" w:rsidR="00512E85" w:rsidRPr="00D77253" w:rsidRDefault="00512E85" w:rsidP="00354A79">
      <w:pPr>
        <w:pStyle w:val="Nagwek6"/>
      </w:pPr>
      <w:r w:rsidRPr="00D77253">
        <w:t>Kary umowne</w:t>
      </w:r>
    </w:p>
    <w:p w14:paraId="6EA04BC5" w14:textId="77777777" w:rsidR="00512E85" w:rsidRPr="00D77253" w:rsidRDefault="00512E85" w:rsidP="009F3739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W razie wystąpienia zwłoki w wykonaniu </w:t>
      </w:r>
      <w:r w:rsidR="00F9648B">
        <w:rPr>
          <w:rFonts w:asciiTheme="minorHAnsi" w:hAnsiTheme="minorHAnsi" w:cstheme="minorHAnsi"/>
        </w:rPr>
        <w:t>P</w:t>
      </w:r>
      <w:r w:rsidRPr="00D77253">
        <w:rPr>
          <w:rFonts w:asciiTheme="minorHAnsi" w:hAnsiTheme="minorHAnsi" w:cstheme="minorHAnsi"/>
        </w:rPr>
        <w:t xml:space="preserve">rzedmiotu </w:t>
      </w:r>
      <w:r w:rsidR="00F9648B">
        <w:rPr>
          <w:rFonts w:asciiTheme="minorHAnsi" w:hAnsiTheme="minorHAnsi" w:cstheme="minorHAnsi"/>
        </w:rPr>
        <w:t>U</w:t>
      </w:r>
      <w:r w:rsidRPr="00D77253">
        <w:rPr>
          <w:rFonts w:asciiTheme="minorHAnsi" w:hAnsiTheme="minorHAnsi" w:cstheme="minorHAnsi"/>
        </w:rPr>
        <w:t>mowy Wykonawca zapłaci Zamawiającemu karę umowną w wysokości 0,</w:t>
      </w:r>
      <w:r w:rsidR="00E001C3">
        <w:rPr>
          <w:rFonts w:asciiTheme="minorHAnsi" w:hAnsiTheme="minorHAnsi" w:cstheme="minorHAnsi"/>
        </w:rPr>
        <w:t>5</w:t>
      </w:r>
      <w:r w:rsidRPr="00D77253">
        <w:rPr>
          <w:rFonts w:asciiTheme="minorHAnsi" w:hAnsiTheme="minorHAnsi" w:cstheme="minorHAnsi"/>
        </w:rPr>
        <w:t xml:space="preserve"> % wynagrodzenia umownego brutto </w:t>
      </w:r>
      <w:r w:rsidRPr="00D77253">
        <w:rPr>
          <w:rFonts w:asciiTheme="minorHAnsi" w:hAnsiTheme="minorHAnsi" w:cstheme="minorHAnsi"/>
        </w:rPr>
        <w:lastRenderedPageBreak/>
        <w:t>przysługującego Wykonawcy</w:t>
      </w:r>
      <w:r w:rsidR="00E001C3">
        <w:rPr>
          <w:rFonts w:asciiTheme="minorHAnsi" w:hAnsiTheme="minorHAnsi" w:cstheme="minorHAnsi"/>
        </w:rPr>
        <w:t xml:space="preserve"> za niewykonaną w terminie część </w:t>
      </w:r>
      <w:r w:rsidR="00F9648B">
        <w:rPr>
          <w:rFonts w:asciiTheme="minorHAnsi" w:hAnsiTheme="minorHAnsi" w:cstheme="minorHAnsi"/>
        </w:rPr>
        <w:t>P</w:t>
      </w:r>
      <w:r w:rsidR="00E001C3">
        <w:rPr>
          <w:rFonts w:asciiTheme="minorHAnsi" w:hAnsiTheme="minorHAnsi" w:cstheme="minorHAnsi"/>
        </w:rPr>
        <w:t xml:space="preserve">rzedmiotu </w:t>
      </w:r>
      <w:r w:rsidR="00F9648B">
        <w:rPr>
          <w:rFonts w:asciiTheme="minorHAnsi" w:hAnsiTheme="minorHAnsi" w:cstheme="minorHAnsi"/>
        </w:rPr>
        <w:t>U</w:t>
      </w:r>
      <w:r w:rsidR="00E001C3">
        <w:rPr>
          <w:rFonts w:asciiTheme="minorHAnsi" w:hAnsiTheme="minorHAnsi" w:cstheme="minorHAnsi"/>
        </w:rPr>
        <w:t>mowy</w:t>
      </w:r>
      <w:r w:rsidRPr="00D77253">
        <w:rPr>
          <w:rFonts w:asciiTheme="minorHAnsi" w:hAnsiTheme="minorHAnsi" w:cstheme="minorHAnsi"/>
        </w:rPr>
        <w:t xml:space="preserve">, za każdy dzień zwłoki. Wysokość kary umownej z tytułu zwłoki nie przekroczy </w:t>
      </w:r>
      <w:r w:rsidR="00F9648B">
        <w:rPr>
          <w:rFonts w:asciiTheme="minorHAnsi" w:hAnsiTheme="minorHAnsi" w:cstheme="minorHAnsi"/>
        </w:rPr>
        <w:t>1</w:t>
      </w:r>
      <w:r w:rsidRPr="00D77253">
        <w:rPr>
          <w:rFonts w:asciiTheme="minorHAnsi" w:hAnsiTheme="minorHAnsi" w:cstheme="minorHAnsi"/>
        </w:rPr>
        <w:t>0% całkowitego wynagrodzenia umownego brutto.</w:t>
      </w:r>
    </w:p>
    <w:p w14:paraId="1687C871" w14:textId="77777777" w:rsidR="00145504" w:rsidRDefault="00512E85" w:rsidP="009F3739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Za zwłokę </w:t>
      </w:r>
      <w:r w:rsidR="0090427F" w:rsidRPr="00D77253">
        <w:rPr>
          <w:rFonts w:asciiTheme="minorHAnsi" w:hAnsiTheme="minorHAnsi" w:cstheme="minorHAnsi"/>
        </w:rPr>
        <w:t xml:space="preserve">w usunięciu wad i usterek w </w:t>
      </w:r>
      <w:r w:rsidR="00F9648B">
        <w:rPr>
          <w:rFonts w:asciiTheme="minorHAnsi" w:hAnsiTheme="minorHAnsi" w:cstheme="minorHAnsi"/>
        </w:rPr>
        <w:t>P</w:t>
      </w:r>
      <w:r w:rsidR="0090427F" w:rsidRPr="00D77253">
        <w:rPr>
          <w:rFonts w:asciiTheme="minorHAnsi" w:hAnsiTheme="minorHAnsi" w:cstheme="minorHAnsi"/>
        </w:rPr>
        <w:t xml:space="preserve">rzedmiocie </w:t>
      </w:r>
      <w:r w:rsidR="00F9648B">
        <w:rPr>
          <w:rFonts w:asciiTheme="minorHAnsi" w:hAnsiTheme="minorHAnsi" w:cstheme="minorHAnsi"/>
        </w:rPr>
        <w:t>U</w:t>
      </w:r>
      <w:r w:rsidR="0090427F" w:rsidRPr="00D77253">
        <w:rPr>
          <w:rFonts w:asciiTheme="minorHAnsi" w:hAnsiTheme="minorHAnsi" w:cstheme="minorHAnsi"/>
        </w:rPr>
        <w:t xml:space="preserve">mowy stwierdzonych w okresie rękojmi lub gwarancji, </w:t>
      </w:r>
      <w:r w:rsidRPr="00D77253">
        <w:rPr>
          <w:rFonts w:asciiTheme="minorHAnsi" w:hAnsiTheme="minorHAnsi" w:cstheme="minorHAnsi"/>
        </w:rPr>
        <w:t>Wykonawca zapłaci Zamawiającemu karę umowną w wysokości</w:t>
      </w:r>
      <w:r w:rsidR="00E001C3">
        <w:rPr>
          <w:rFonts w:asciiTheme="minorHAnsi" w:hAnsiTheme="minorHAnsi" w:cstheme="minorHAnsi"/>
        </w:rPr>
        <w:t xml:space="preserve"> 500 zł</w:t>
      </w:r>
      <w:r w:rsidRPr="00D77253">
        <w:rPr>
          <w:rFonts w:asciiTheme="minorHAnsi" w:hAnsiTheme="minorHAnsi" w:cstheme="minorHAnsi"/>
        </w:rPr>
        <w:t xml:space="preserve">, za każdy </w:t>
      </w:r>
      <w:r w:rsidR="009B182A" w:rsidRPr="00D77253">
        <w:rPr>
          <w:rFonts w:asciiTheme="minorHAnsi" w:hAnsiTheme="minorHAnsi" w:cstheme="minorHAnsi"/>
        </w:rPr>
        <w:t xml:space="preserve">rozpoczęty </w:t>
      </w:r>
      <w:r w:rsidRPr="00D77253">
        <w:rPr>
          <w:rFonts w:asciiTheme="minorHAnsi" w:hAnsiTheme="minorHAnsi" w:cstheme="minorHAnsi"/>
        </w:rPr>
        <w:t xml:space="preserve">dzień zwłoki. Wysokość kary umownej z tytułu zwłoki w usunięciu </w:t>
      </w:r>
      <w:r w:rsidR="00670EBC" w:rsidRPr="00D77253">
        <w:rPr>
          <w:rFonts w:asciiTheme="minorHAnsi" w:hAnsiTheme="minorHAnsi" w:cstheme="minorHAnsi"/>
        </w:rPr>
        <w:t>niesprawności</w:t>
      </w:r>
      <w:r w:rsidRPr="00D77253">
        <w:rPr>
          <w:rFonts w:asciiTheme="minorHAnsi" w:hAnsiTheme="minorHAnsi" w:cstheme="minorHAnsi"/>
        </w:rPr>
        <w:t xml:space="preserve"> nie przekroczy </w:t>
      </w:r>
      <w:r w:rsidR="00F9648B">
        <w:rPr>
          <w:rFonts w:asciiTheme="minorHAnsi" w:hAnsiTheme="minorHAnsi" w:cstheme="minorHAnsi"/>
        </w:rPr>
        <w:t>1</w:t>
      </w:r>
      <w:r w:rsidRPr="00D77253">
        <w:rPr>
          <w:rFonts w:asciiTheme="minorHAnsi" w:hAnsiTheme="minorHAnsi" w:cstheme="minorHAnsi"/>
        </w:rPr>
        <w:t>0% całkowitego wynagrodzenia umownego brutto.</w:t>
      </w:r>
    </w:p>
    <w:p w14:paraId="722164E6" w14:textId="77777777" w:rsidR="009F3739" w:rsidRDefault="009F3739" w:rsidP="009F3739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>W</w:t>
      </w:r>
      <w:r w:rsidRPr="009F3739">
        <w:rPr>
          <w:rFonts w:asciiTheme="minorHAnsi" w:hAnsiTheme="minorHAnsi" w:cstheme="minorHAnsi"/>
          <w:bCs/>
        </w:rPr>
        <w:t xml:space="preserve"> przypadku odstąpienia od Umowy </w:t>
      </w:r>
      <w:r>
        <w:rPr>
          <w:rFonts w:asciiTheme="minorHAnsi" w:hAnsiTheme="minorHAnsi" w:cstheme="minorHAnsi"/>
          <w:bCs/>
        </w:rPr>
        <w:t xml:space="preserve">przez którąkolwiek ze Stron, </w:t>
      </w:r>
      <w:r w:rsidRPr="009F3739">
        <w:rPr>
          <w:rFonts w:asciiTheme="minorHAnsi" w:hAnsiTheme="minorHAnsi" w:cstheme="minorHAnsi"/>
          <w:bCs/>
        </w:rPr>
        <w:t>z przyczyn leżących pod stronie Wykonawcy</w:t>
      </w:r>
      <w:r>
        <w:rPr>
          <w:rFonts w:asciiTheme="minorHAnsi" w:hAnsiTheme="minorHAnsi" w:cstheme="minorHAnsi"/>
          <w:bCs/>
        </w:rPr>
        <w:t xml:space="preserve">, Wykonawca zapłaci Zamawiającemu karę umowną </w:t>
      </w:r>
      <w:r w:rsidR="007F1A86">
        <w:rPr>
          <w:rFonts w:asciiTheme="minorHAnsi" w:hAnsiTheme="minorHAnsi" w:cstheme="minorHAnsi"/>
          <w:bCs/>
        </w:rPr>
        <w:t xml:space="preserve">z tytułu odstąpienia </w:t>
      </w:r>
      <w:r w:rsidRPr="009F3739">
        <w:rPr>
          <w:rFonts w:asciiTheme="minorHAnsi" w:hAnsiTheme="minorHAnsi" w:cstheme="minorHAnsi"/>
          <w:bCs/>
        </w:rPr>
        <w:t xml:space="preserve">w wysokości </w:t>
      </w:r>
      <w:r w:rsidR="007F1A86">
        <w:rPr>
          <w:rFonts w:asciiTheme="minorHAnsi" w:hAnsiTheme="minorHAnsi" w:cstheme="minorHAnsi"/>
          <w:bCs/>
        </w:rPr>
        <w:t>2</w:t>
      </w:r>
      <w:r w:rsidRPr="009F3739">
        <w:rPr>
          <w:rFonts w:asciiTheme="minorHAnsi" w:hAnsiTheme="minorHAnsi" w:cstheme="minorHAnsi"/>
          <w:bCs/>
        </w:rPr>
        <w:t xml:space="preserve">0% </w:t>
      </w:r>
      <w:r>
        <w:rPr>
          <w:rFonts w:asciiTheme="minorHAnsi" w:hAnsiTheme="minorHAnsi" w:cstheme="minorHAnsi"/>
          <w:bCs/>
        </w:rPr>
        <w:t>całkowitego w</w:t>
      </w:r>
      <w:r w:rsidRPr="009F3739">
        <w:rPr>
          <w:rFonts w:asciiTheme="minorHAnsi" w:hAnsiTheme="minorHAnsi" w:cstheme="minorHAnsi"/>
          <w:bCs/>
        </w:rPr>
        <w:t>ynagrodzenia</w:t>
      </w:r>
      <w:r>
        <w:rPr>
          <w:rFonts w:asciiTheme="minorHAnsi" w:hAnsiTheme="minorHAnsi" w:cstheme="minorHAnsi"/>
          <w:bCs/>
        </w:rPr>
        <w:t xml:space="preserve"> umownego brutto.</w:t>
      </w:r>
    </w:p>
    <w:p w14:paraId="0628C132" w14:textId="77777777" w:rsidR="009F3739" w:rsidRDefault="009F3739" w:rsidP="009F3739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 xml:space="preserve">W </w:t>
      </w:r>
      <w:r w:rsidRPr="009F3739">
        <w:rPr>
          <w:rFonts w:asciiTheme="minorHAnsi" w:hAnsiTheme="minorHAnsi" w:cstheme="minorHAnsi"/>
          <w:bCs/>
        </w:rPr>
        <w:t>przypadku odstąpienia od Umowy w części</w:t>
      </w:r>
      <w:r>
        <w:rPr>
          <w:rFonts w:asciiTheme="minorHAnsi" w:hAnsiTheme="minorHAnsi" w:cstheme="minorHAnsi"/>
          <w:bCs/>
        </w:rPr>
        <w:t xml:space="preserve"> przez którąkolwiek ze Stron,</w:t>
      </w:r>
      <w:r w:rsidRPr="009F3739">
        <w:rPr>
          <w:rFonts w:asciiTheme="minorHAnsi" w:hAnsiTheme="minorHAnsi" w:cstheme="minorHAnsi"/>
          <w:bCs/>
        </w:rPr>
        <w:t xml:space="preserve"> z przyczyn leżących po stronie Wykonawcy</w:t>
      </w:r>
      <w:r>
        <w:rPr>
          <w:rFonts w:asciiTheme="minorHAnsi" w:hAnsiTheme="minorHAnsi" w:cstheme="minorHAnsi"/>
          <w:bCs/>
        </w:rPr>
        <w:t xml:space="preserve">, Wykonawca zapłaci Zamawiającemu karę umowną </w:t>
      </w:r>
      <w:r w:rsidR="007F1A86">
        <w:rPr>
          <w:rFonts w:asciiTheme="minorHAnsi" w:hAnsiTheme="minorHAnsi" w:cstheme="minorHAnsi"/>
          <w:bCs/>
        </w:rPr>
        <w:t xml:space="preserve">z tytułu odstąpienia </w:t>
      </w:r>
      <w:r w:rsidRPr="009F3739">
        <w:rPr>
          <w:rFonts w:asciiTheme="minorHAnsi" w:hAnsiTheme="minorHAnsi" w:cstheme="minorHAnsi"/>
          <w:bCs/>
        </w:rPr>
        <w:t xml:space="preserve">w wysokości </w:t>
      </w:r>
      <w:r w:rsidR="007F1A86">
        <w:rPr>
          <w:rFonts w:asciiTheme="minorHAnsi" w:hAnsiTheme="minorHAnsi" w:cstheme="minorHAnsi"/>
          <w:bCs/>
        </w:rPr>
        <w:t>2</w:t>
      </w:r>
      <w:r w:rsidRPr="009F3739">
        <w:rPr>
          <w:rFonts w:asciiTheme="minorHAnsi" w:hAnsiTheme="minorHAnsi" w:cstheme="minorHAnsi"/>
          <w:bCs/>
        </w:rPr>
        <w:t>0% części wynagrodzenia</w:t>
      </w:r>
      <w:r>
        <w:rPr>
          <w:rFonts w:asciiTheme="minorHAnsi" w:hAnsiTheme="minorHAnsi" w:cstheme="minorHAnsi"/>
          <w:bCs/>
        </w:rPr>
        <w:t xml:space="preserve"> brutto</w:t>
      </w:r>
      <w:r w:rsidRPr="009F3739">
        <w:rPr>
          <w:rFonts w:asciiTheme="minorHAnsi" w:hAnsiTheme="minorHAnsi" w:cstheme="minorHAnsi"/>
          <w:bCs/>
        </w:rPr>
        <w:t xml:space="preserve"> należnego za niewykonaną część Przedmiotu Umowy</w:t>
      </w:r>
      <w:r>
        <w:rPr>
          <w:rFonts w:asciiTheme="minorHAnsi" w:hAnsiTheme="minorHAnsi" w:cstheme="minorHAnsi"/>
          <w:bCs/>
        </w:rPr>
        <w:t>.</w:t>
      </w:r>
    </w:p>
    <w:p w14:paraId="64885588" w14:textId="77777777" w:rsidR="00145504" w:rsidRPr="007F1A86" w:rsidRDefault="009F3739" w:rsidP="007F1A86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 przypadku odstąpienia </w:t>
      </w:r>
      <w:r w:rsidR="007F1A86">
        <w:rPr>
          <w:rFonts w:asciiTheme="minorHAnsi" w:hAnsiTheme="minorHAnsi" w:cstheme="minorHAnsi"/>
        </w:rPr>
        <w:t xml:space="preserve">od Umowy w całości lub w części </w:t>
      </w:r>
      <w:r w:rsidR="007F1A86">
        <w:rPr>
          <w:rFonts w:asciiTheme="minorHAnsi" w:hAnsiTheme="minorHAnsi" w:cstheme="minorHAnsi"/>
          <w:bCs/>
        </w:rPr>
        <w:t xml:space="preserve">przez którąkolwiek ze Stron, </w:t>
      </w:r>
      <w:r w:rsidR="007F1A86" w:rsidRPr="009F3739">
        <w:rPr>
          <w:rFonts w:asciiTheme="minorHAnsi" w:hAnsiTheme="minorHAnsi" w:cstheme="minorHAnsi"/>
          <w:bCs/>
        </w:rPr>
        <w:t xml:space="preserve">z przyczyn leżących pod stronie </w:t>
      </w:r>
      <w:r w:rsidR="007F1A86">
        <w:rPr>
          <w:rFonts w:asciiTheme="minorHAnsi" w:hAnsiTheme="minorHAnsi" w:cstheme="minorHAnsi"/>
          <w:bCs/>
        </w:rPr>
        <w:t xml:space="preserve">Zamawiającego, </w:t>
      </w:r>
      <w:r w:rsidR="007F1A86">
        <w:rPr>
          <w:rFonts w:asciiTheme="minorHAnsi" w:hAnsiTheme="minorHAnsi" w:cstheme="minorHAnsi"/>
        </w:rPr>
        <w:t xml:space="preserve"> </w:t>
      </w:r>
      <w:r w:rsidR="00145504" w:rsidRPr="009F3739">
        <w:rPr>
          <w:rFonts w:asciiTheme="minorHAnsi" w:hAnsiTheme="minorHAnsi" w:cstheme="minorHAnsi"/>
        </w:rPr>
        <w:t xml:space="preserve">Zamawiający zobowiązany jest zapłacić Wykonawcy karę umowną z tytułu odstąpienia w wysokości </w:t>
      </w:r>
      <w:r w:rsidR="007F1A86">
        <w:rPr>
          <w:rFonts w:asciiTheme="minorHAnsi" w:hAnsiTheme="minorHAnsi" w:cstheme="minorHAnsi"/>
        </w:rPr>
        <w:t xml:space="preserve">odpowiednio </w:t>
      </w:r>
      <w:r w:rsidR="00145504" w:rsidRPr="009F3739">
        <w:rPr>
          <w:rFonts w:asciiTheme="minorHAnsi" w:hAnsiTheme="minorHAnsi" w:cstheme="minorHAnsi"/>
        </w:rPr>
        <w:t xml:space="preserve">20% </w:t>
      </w:r>
      <w:r w:rsidR="007F1A86">
        <w:rPr>
          <w:rFonts w:asciiTheme="minorHAnsi" w:hAnsiTheme="minorHAnsi" w:cstheme="minorHAnsi"/>
        </w:rPr>
        <w:t>c</w:t>
      </w:r>
      <w:r w:rsidR="00145504" w:rsidRPr="009F3739">
        <w:rPr>
          <w:rFonts w:asciiTheme="minorHAnsi" w:hAnsiTheme="minorHAnsi" w:cstheme="minorHAnsi"/>
        </w:rPr>
        <w:t>ałkowi</w:t>
      </w:r>
      <w:r w:rsidR="007F1A86">
        <w:rPr>
          <w:rFonts w:asciiTheme="minorHAnsi" w:hAnsiTheme="minorHAnsi" w:cstheme="minorHAnsi"/>
        </w:rPr>
        <w:t>tego</w:t>
      </w:r>
      <w:r w:rsidR="00145504" w:rsidRPr="009F3739">
        <w:rPr>
          <w:rFonts w:asciiTheme="minorHAnsi" w:hAnsiTheme="minorHAnsi" w:cstheme="minorHAnsi"/>
        </w:rPr>
        <w:t xml:space="preserve"> wynagrodzenia </w:t>
      </w:r>
      <w:r w:rsidR="007F1A86">
        <w:rPr>
          <w:rFonts w:asciiTheme="minorHAnsi" w:hAnsiTheme="minorHAnsi" w:cstheme="minorHAnsi"/>
        </w:rPr>
        <w:t xml:space="preserve">brutto </w:t>
      </w:r>
      <w:r w:rsidR="00145504" w:rsidRPr="009F3739">
        <w:rPr>
          <w:rFonts w:asciiTheme="minorHAnsi" w:hAnsiTheme="minorHAnsi" w:cstheme="minorHAnsi"/>
        </w:rPr>
        <w:t xml:space="preserve">Wykonawcy </w:t>
      </w:r>
      <w:r w:rsidR="007F1A86">
        <w:rPr>
          <w:rFonts w:asciiTheme="minorHAnsi" w:hAnsiTheme="minorHAnsi" w:cstheme="minorHAnsi"/>
        </w:rPr>
        <w:t xml:space="preserve">lub 20% </w:t>
      </w:r>
      <w:r w:rsidR="007F1A86" w:rsidRPr="009F3739">
        <w:rPr>
          <w:rFonts w:asciiTheme="minorHAnsi" w:hAnsiTheme="minorHAnsi" w:cstheme="minorHAnsi"/>
          <w:bCs/>
        </w:rPr>
        <w:t>części wynagrodzenia</w:t>
      </w:r>
      <w:r w:rsidR="007F1A86">
        <w:rPr>
          <w:rFonts w:asciiTheme="minorHAnsi" w:hAnsiTheme="minorHAnsi" w:cstheme="minorHAnsi"/>
          <w:bCs/>
        </w:rPr>
        <w:t xml:space="preserve"> brutto</w:t>
      </w:r>
      <w:r w:rsidR="007F1A86" w:rsidRPr="009F3739">
        <w:rPr>
          <w:rFonts w:asciiTheme="minorHAnsi" w:hAnsiTheme="minorHAnsi" w:cstheme="minorHAnsi"/>
          <w:bCs/>
        </w:rPr>
        <w:t xml:space="preserve"> należnego za niewykonaną część Przedmiotu Umowy</w:t>
      </w:r>
      <w:r w:rsidR="00145504" w:rsidRPr="007F1A86">
        <w:rPr>
          <w:rFonts w:asciiTheme="minorHAnsi" w:hAnsiTheme="minorHAnsi" w:cstheme="minorHAnsi"/>
        </w:rPr>
        <w:t>, z wyjątkiem wystąpienia sytuacji opisanych w art. 456 ustawy Prawo zamówień publicznych.</w:t>
      </w:r>
    </w:p>
    <w:p w14:paraId="5D462F5A" w14:textId="77777777" w:rsidR="00145504" w:rsidRPr="00D77253" w:rsidRDefault="00145504" w:rsidP="009F3739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Łączna maksymalna wysokość kar umownych, które może naliczyć każda ze Stron nie może przekroczyć </w:t>
      </w:r>
      <w:r w:rsidR="007F1A86">
        <w:rPr>
          <w:rFonts w:asciiTheme="minorHAnsi" w:hAnsiTheme="minorHAnsi" w:cstheme="minorHAnsi"/>
        </w:rPr>
        <w:t>2</w:t>
      </w:r>
      <w:r w:rsidRPr="00D77253">
        <w:rPr>
          <w:rFonts w:asciiTheme="minorHAnsi" w:hAnsiTheme="minorHAnsi" w:cstheme="minorHAnsi"/>
        </w:rPr>
        <w:t xml:space="preserve">0% łącznego wynagrodzenia brutto przysługującego Wykonawcy z tytułu realizacji całości </w:t>
      </w:r>
      <w:r w:rsidR="00F9648B">
        <w:rPr>
          <w:rFonts w:asciiTheme="minorHAnsi" w:hAnsiTheme="minorHAnsi" w:cstheme="minorHAnsi"/>
        </w:rPr>
        <w:t>P</w:t>
      </w:r>
      <w:r w:rsidRPr="00D77253">
        <w:rPr>
          <w:rFonts w:asciiTheme="minorHAnsi" w:hAnsiTheme="minorHAnsi" w:cstheme="minorHAnsi"/>
        </w:rPr>
        <w:t xml:space="preserve">rzedmiotu </w:t>
      </w:r>
      <w:r w:rsidR="00F9648B">
        <w:rPr>
          <w:rFonts w:asciiTheme="minorHAnsi" w:hAnsiTheme="minorHAnsi" w:cstheme="minorHAnsi"/>
        </w:rPr>
        <w:t>U</w:t>
      </w:r>
      <w:r w:rsidRPr="00D77253">
        <w:rPr>
          <w:rFonts w:asciiTheme="minorHAnsi" w:hAnsiTheme="minorHAnsi" w:cstheme="minorHAnsi"/>
        </w:rPr>
        <w:t xml:space="preserve">mowy, wskazanego w paragrafie 3 </w:t>
      </w:r>
      <w:r w:rsidR="00CF4E60" w:rsidRPr="00D77253">
        <w:rPr>
          <w:rFonts w:asciiTheme="minorHAnsi" w:hAnsiTheme="minorHAnsi" w:cstheme="minorHAnsi"/>
        </w:rPr>
        <w:t>ustęp</w:t>
      </w:r>
      <w:r w:rsidR="007031F6" w:rsidRPr="00D77253">
        <w:rPr>
          <w:rFonts w:asciiTheme="minorHAnsi" w:hAnsiTheme="minorHAnsi" w:cstheme="minorHAnsi"/>
        </w:rPr>
        <w:t xml:space="preserve"> </w:t>
      </w:r>
      <w:r w:rsidRPr="00D77253">
        <w:rPr>
          <w:rFonts w:asciiTheme="minorHAnsi" w:hAnsiTheme="minorHAnsi" w:cstheme="minorHAnsi"/>
        </w:rPr>
        <w:t>1 Umowy.</w:t>
      </w:r>
    </w:p>
    <w:p w14:paraId="68936D94" w14:textId="77777777" w:rsidR="00145504" w:rsidRPr="00D77253" w:rsidRDefault="00145504" w:rsidP="009F3739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>Kary umowne stają się wymagalne z chwilą powstania podstawy ich naliczania.</w:t>
      </w:r>
      <w:r w:rsidRPr="00D77253">
        <w:rPr>
          <w:rFonts w:asciiTheme="minorHAnsi" w:hAnsiTheme="minorHAnsi" w:cstheme="minorHAnsi"/>
          <w:color w:val="FF0000"/>
        </w:rPr>
        <w:t xml:space="preserve"> </w:t>
      </w:r>
    </w:p>
    <w:p w14:paraId="7ADFB774" w14:textId="77777777" w:rsidR="00145504" w:rsidRPr="00D77253" w:rsidRDefault="00145504" w:rsidP="009F3739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>Kara umowna będzie płatna w ciągu 14 dni od daty wystąpienia z żądaniem zapłacenia kary.</w:t>
      </w:r>
    </w:p>
    <w:p w14:paraId="738DE489" w14:textId="77777777" w:rsidR="00512E85" w:rsidRPr="00D77253" w:rsidRDefault="00512E85" w:rsidP="009F3739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>Karę umowną Zamawiający może potrącić z należności przysługujących Wykonawcy.</w:t>
      </w:r>
      <w:r w:rsidR="00145504" w:rsidRPr="00D77253">
        <w:rPr>
          <w:rFonts w:asciiTheme="minorHAnsi" w:hAnsiTheme="minorHAnsi" w:cstheme="minorHAnsi"/>
        </w:rPr>
        <w:t xml:space="preserve"> Zamawiający zawiadomi wówczas Wykonawcę o podstawie i wysokości należnej kary umownej.</w:t>
      </w:r>
    </w:p>
    <w:p w14:paraId="25853E4D" w14:textId="77777777" w:rsidR="007F1A86" w:rsidRDefault="00512E85" w:rsidP="007F1A86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>Zamawiający może dochodzić na zasadach ogólnych odszkodowania uzupełniającego</w:t>
      </w:r>
      <w:r w:rsidR="00145504" w:rsidRPr="00D77253">
        <w:rPr>
          <w:rFonts w:asciiTheme="minorHAnsi" w:hAnsiTheme="minorHAnsi" w:cstheme="minorHAnsi"/>
        </w:rPr>
        <w:t>,</w:t>
      </w:r>
      <w:r w:rsidRPr="00D77253">
        <w:rPr>
          <w:rFonts w:asciiTheme="minorHAnsi" w:hAnsiTheme="minorHAnsi" w:cstheme="minorHAnsi"/>
        </w:rPr>
        <w:t xml:space="preserve"> jeśli szkoda przewyższa wysokość kary umownej.</w:t>
      </w:r>
    </w:p>
    <w:p w14:paraId="03B3E46C" w14:textId="77777777" w:rsidR="007F1A86" w:rsidRPr="007F1A86" w:rsidRDefault="007F1A86" w:rsidP="007F1A86">
      <w:pPr>
        <w:numPr>
          <w:ilvl w:val="0"/>
          <w:numId w:val="36"/>
        </w:numPr>
        <w:tabs>
          <w:tab w:val="clear" w:pos="720"/>
          <w:tab w:val="num" w:pos="360"/>
        </w:tabs>
        <w:spacing w:before="120" w:after="120" w:line="276" w:lineRule="auto"/>
        <w:ind w:left="360"/>
        <w:rPr>
          <w:rFonts w:asciiTheme="minorHAnsi" w:hAnsiTheme="minorHAnsi" w:cstheme="minorHAnsi"/>
        </w:rPr>
      </w:pPr>
      <w:r w:rsidRPr="007F1A86">
        <w:rPr>
          <w:rFonts w:asciiTheme="minorHAnsi" w:hAnsiTheme="minorHAnsi" w:cstheme="minorHAnsi"/>
        </w:rPr>
        <w:lastRenderedPageBreak/>
        <w:t xml:space="preserve">Strony potwierdzają sobie wzajemnie, iż zakres odpowiedzialności odszkodowawczej Wykonawcy obejmuje również obowiązek naprawienia szkody w związku z utratą lub zmniejszeniem dofinansowania dla Zamawiającego w zakresie jakim zostały one spowodowane przez Wykonawcę. </w:t>
      </w:r>
    </w:p>
    <w:p w14:paraId="274EAB8C" w14:textId="77777777" w:rsidR="007F1A86" w:rsidRPr="00D77253" w:rsidRDefault="007F1A86" w:rsidP="007F1A86">
      <w:pPr>
        <w:spacing w:before="120" w:after="120" w:line="276" w:lineRule="auto"/>
        <w:ind w:left="360"/>
        <w:rPr>
          <w:rFonts w:asciiTheme="minorHAnsi" w:hAnsiTheme="minorHAnsi" w:cstheme="minorHAnsi"/>
        </w:rPr>
      </w:pPr>
    </w:p>
    <w:p w14:paraId="1017E910" w14:textId="77777777" w:rsidR="002631BD" w:rsidRPr="00D77253" w:rsidRDefault="002631BD" w:rsidP="00A225E5">
      <w:pPr>
        <w:spacing w:line="276" w:lineRule="auto"/>
        <w:ind w:left="360"/>
        <w:jc w:val="both"/>
        <w:rPr>
          <w:rFonts w:asciiTheme="minorHAnsi" w:hAnsiTheme="minorHAnsi" w:cstheme="minorHAnsi"/>
        </w:rPr>
      </w:pPr>
    </w:p>
    <w:p w14:paraId="0054BE11" w14:textId="77777777" w:rsidR="00577CBF" w:rsidRPr="00D77253" w:rsidRDefault="004B35D8" w:rsidP="00354A79">
      <w:pPr>
        <w:pStyle w:val="Nagwek6"/>
      </w:pPr>
      <w:r w:rsidRPr="00D77253">
        <w:t>Paragraf</w:t>
      </w:r>
      <w:r w:rsidR="00577CBF" w:rsidRPr="00D77253">
        <w:t xml:space="preserve"> </w:t>
      </w:r>
      <w:r w:rsidR="00B42FA0" w:rsidRPr="00D77253">
        <w:t>8</w:t>
      </w:r>
    </w:p>
    <w:p w14:paraId="4E0C4EF1" w14:textId="77777777" w:rsidR="00C64FFD" w:rsidRPr="00D77253" w:rsidRDefault="00577CBF" w:rsidP="00354A79">
      <w:pPr>
        <w:pStyle w:val="Nagwek6"/>
      </w:pPr>
      <w:r w:rsidRPr="00D77253">
        <w:t>Postanowienia końcowe</w:t>
      </w:r>
    </w:p>
    <w:p w14:paraId="493D594E" w14:textId="77777777" w:rsidR="00577CBF" w:rsidRPr="005407EF" w:rsidRDefault="00577CBF" w:rsidP="005407EF">
      <w:pPr>
        <w:numPr>
          <w:ilvl w:val="0"/>
          <w:numId w:val="13"/>
        </w:numPr>
        <w:spacing w:before="120" w:after="120" w:line="276" w:lineRule="auto"/>
        <w:ind w:left="283" w:hanging="283"/>
        <w:rPr>
          <w:rFonts w:asciiTheme="minorHAnsi" w:hAnsiTheme="minorHAnsi" w:cstheme="minorHAnsi"/>
        </w:rPr>
      </w:pPr>
      <w:r w:rsidRPr="005407EF">
        <w:rPr>
          <w:rFonts w:asciiTheme="minorHAnsi" w:hAnsiTheme="minorHAnsi" w:cstheme="minorHAnsi"/>
        </w:rPr>
        <w:t xml:space="preserve">Ewentualne spory wynikłe na tle realizacji niniejszej umowy strony poddają pod rozstrzygnięcie właściwemu rzeczowo </w:t>
      </w:r>
      <w:r w:rsidR="00296A1C" w:rsidRPr="005407EF">
        <w:rPr>
          <w:rFonts w:asciiTheme="minorHAnsi" w:hAnsiTheme="minorHAnsi" w:cstheme="minorHAnsi"/>
        </w:rPr>
        <w:t>s</w:t>
      </w:r>
      <w:r w:rsidRPr="005407EF">
        <w:rPr>
          <w:rFonts w:asciiTheme="minorHAnsi" w:hAnsiTheme="minorHAnsi" w:cstheme="minorHAnsi"/>
        </w:rPr>
        <w:t xml:space="preserve">ądowi powszechnemu w Częstochowie. </w:t>
      </w:r>
    </w:p>
    <w:p w14:paraId="5197E0D3" w14:textId="77777777" w:rsidR="005407EF" w:rsidRPr="005407EF" w:rsidRDefault="005407EF" w:rsidP="005407EF">
      <w:pPr>
        <w:pStyle w:val="Tekstpodstawowywcity3"/>
        <w:numPr>
          <w:ilvl w:val="0"/>
          <w:numId w:val="13"/>
        </w:numPr>
        <w:spacing w:before="120" w:after="120" w:line="276" w:lineRule="auto"/>
        <w:ind w:left="284" w:hanging="284"/>
        <w:jc w:val="left"/>
        <w:rPr>
          <w:rFonts w:asciiTheme="minorHAnsi" w:hAnsiTheme="minorHAnsi" w:cstheme="minorHAnsi"/>
        </w:rPr>
      </w:pPr>
      <w:r w:rsidRPr="005407EF">
        <w:rPr>
          <w:rFonts w:asciiTheme="minorHAnsi" w:hAnsiTheme="minorHAnsi" w:cstheme="minorHAnsi"/>
          <w:bCs/>
          <w:lang w:eastAsia="en-US"/>
        </w:rPr>
        <w:t>Przez dni robocze należy rozumieć dni od poniedziałku do piątku z wyłączeniem dni ustawowo wolnych od pracy.</w:t>
      </w:r>
    </w:p>
    <w:p w14:paraId="4A98D02D" w14:textId="77777777" w:rsidR="00E61275" w:rsidRPr="005407EF" w:rsidRDefault="00577CBF" w:rsidP="005407EF">
      <w:pPr>
        <w:numPr>
          <w:ilvl w:val="0"/>
          <w:numId w:val="13"/>
        </w:numPr>
        <w:spacing w:before="120" w:after="120" w:line="276" w:lineRule="auto"/>
        <w:ind w:left="283" w:hanging="283"/>
        <w:rPr>
          <w:rFonts w:asciiTheme="minorHAnsi" w:hAnsiTheme="minorHAnsi" w:cstheme="minorHAnsi"/>
        </w:rPr>
      </w:pPr>
      <w:r w:rsidRPr="005407EF">
        <w:rPr>
          <w:rFonts w:asciiTheme="minorHAnsi" w:hAnsiTheme="minorHAnsi" w:cstheme="minorHAnsi"/>
        </w:rPr>
        <w:t xml:space="preserve">W sprawach nie uregulowanych niniejszą umową mają zastosowanie przepisy ustawy </w:t>
      </w:r>
      <w:r w:rsidR="00165A88" w:rsidRPr="005407EF">
        <w:rPr>
          <w:rFonts w:asciiTheme="minorHAnsi" w:hAnsiTheme="minorHAnsi" w:cstheme="minorHAnsi"/>
        </w:rPr>
        <w:t>p</w:t>
      </w:r>
      <w:r w:rsidRPr="005407EF">
        <w:rPr>
          <w:rFonts w:asciiTheme="minorHAnsi" w:hAnsiTheme="minorHAnsi" w:cstheme="minorHAnsi"/>
        </w:rPr>
        <w:t xml:space="preserve">rawo </w:t>
      </w:r>
      <w:r w:rsidR="00BE1C9E" w:rsidRPr="005407EF">
        <w:rPr>
          <w:rFonts w:asciiTheme="minorHAnsi" w:hAnsiTheme="minorHAnsi" w:cstheme="minorHAnsi"/>
        </w:rPr>
        <w:t xml:space="preserve">zamówień publicznych </w:t>
      </w:r>
      <w:r w:rsidRPr="005407EF">
        <w:rPr>
          <w:rFonts w:asciiTheme="minorHAnsi" w:hAnsiTheme="minorHAnsi" w:cstheme="minorHAnsi"/>
        </w:rPr>
        <w:t xml:space="preserve">oraz odpowiednio przepisy kodeksu cywilnego. </w:t>
      </w:r>
    </w:p>
    <w:p w14:paraId="637719CC" w14:textId="77777777" w:rsidR="00577CBF" w:rsidRPr="00D77253" w:rsidRDefault="00577CBF" w:rsidP="005407EF">
      <w:pPr>
        <w:numPr>
          <w:ilvl w:val="0"/>
          <w:numId w:val="13"/>
        </w:numPr>
        <w:spacing w:before="120" w:after="120" w:line="276" w:lineRule="auto"/>
        <w:ind w:left="283" w:hanging="283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  <w:bCs/>
        </w:rPr>
        <w:t>Zmiany niniejszej umowy wymagają formy p</w:t>
      </w:r>
      <w:r w:rsidR="00165A88" w:rsidRPr="00D77253">
        <w:rPr>
          <w:rFonts w:asciiTheme="minorHAnsi" w:hAnsiTheme="minorHAnsi" w:cstheme="minorHAnsi"/>
          <w:bCs/>
        </w:rPr>
        <w:t>isemnej pod rygorem nieważności.</w:t>
      </w:r>
    </w:p>
    <w:p w14:paraId="6B25A3F0" w14:textId="77777777" w:rsidR="00CD3A82" w:rsidRPr="00D77253" w:rsidRDefault="009B00E8" w:rsidP="005407EF">
      <w:pPr>
        <w:pStyle w:val="Zawartoramki"/>
        <w:numPr>
          <w:ilvl w:val="0"/>
          <w:numId w:val="13"/>
        </w:numPr>
        <w:spacing w:before="120" w:after="120" w:line="276" w:lineRule="auto"/>
        <w:ind w:left="284" w:hanging="284"/>
        <w:rPr>
          <w:rFonts w:asciiTheme="minorHAnsi" w:hAnsiTheme="minorHAnsi" w:cstheme="minorHAnsi"/>
          <w:b/>
          <w:i/>
          <w:szCs w:val="24"/>
        </w:rPr>
      </w:pPr>
      <w:r w:rsidRPr="00D77253">
        <w:rPr>
          <w:rFonts w:asciiTheme="minorHAnsi" w:hAnsiTheme="minorHAnsi" w:cstheme="minorHAnsi"/>
          <w:szCs w:val="24"/>
        </w:rPr>
        <w:t xml:space="preserve">Umowę sporządzono w </w:t>
      </w:r>
      <w:r w:rsidR="00E714C0" w:rsidRPr="00D77253">
        <w:rPr>
          <w:rFonts w:asciiTheme="minorHAnsi" w:hAnsiTheme="minorHAnsi" w:cstheme="minorHAnsi"/>
          <w:szCs w:val="24"/>
        </w:rPr>
        <w:t>2 egzemplarzach, po jednym dla każdej ze stron</w:t>
      </w:r>
      <w:r w:rsidRPr="00D77253">
        <w:rPr>
          <w:rFonts w:asciiTheme="minorHAnsi" w:hAnsiTheme="minorHAnsi" w:cstheme="minorHAnsi"/>
          <w:szCs w:val="24"/>
        </w:rPr>
        <w:t>.</w:t>
      </w:r>
    </w:p>
    <w:p w14:paraId="1E0F1F8E" w14:textId="77777777" w:rsidR="00CD3A82" w:rsidRPr="00D77253" w:rsidRDefault="00CD3A82" w:rsidP="005407EF">
      <w:pPr>
        <w:pStyle w:val="Zawartoramki"/>
        <w:spacing w:before="120" w:after="120" w:line="276" w:lineRule="auto"/>
        <w:ind w:left="284"/>
        <w:jc w:val="both"/>
        <w:rPr>
          <w:rFonts w:asciiTheme="minorHAnsi" w:hAnsiTheme="minorHAnsi" w:cstheme="minorHAnsi"/>
          <w:b/>
          <w:i/>
          <w:szCs w:val="24"/>
        </w:rPr>
      </w:pPr>
    </w:p>
    <w:p w14:paraId="453A5DAE" w14:textId="77777777" w:rsidR="005407EF" w:rsidRDefault="00577CBF" w:rsidP="00A225E5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D77253">
        <w:rPr>
          <w:rFonts w:asciiTheme="minorHAnsi" w:hAnsiTheme="minorHAnsi" w:cstheme="minorHAnsi"/>
          <w:b/>
          <w:i/>
        </w:rPr>
        <w:t xml:space="preserve"> </w:t>
      </w:r>
      <w:r w:rsidRPr="00D77253">
        <w:rPr>
          <w:rFonts w:asciiTheme="minorHAnsi" w:hAnsiTheme="minorHAnsi" w:cstheme="minorHAnsi"/>
          <w:b/>
        </w:rPr>
        <w:t>Wykonawca</w:t>
      </w:r>
      <w:r w:rsidR="005407EF">
        <w:rPr>
          <w:rFonts w:asciiTheme="minorHAnsi" w:hAnsiTheme="minorHAnsi" w:cstheme="minorHAnsi"/>
          <w:b/>
        </w:rPr>
        <w:t>:</w:t>
      </w:r>
    </w:p>
    <w:p w14:paraId="6B28C6E8" w14:textId="77777777" w:rsidR="00B865FD" w:rsidRPr="00D77253" w:rsidRDefault="00577CBF" w:rsidP="00A225E5">
      <w:pPr>
        <w:spacing w:line="276" w:lineRule="auto"/>
        <w:jc w:val="both"/>
        <w:rPr>
          <w:rFonts w:asciiTheme="minorHAnsi" w:hAnsiTheme="minorHAnsi" w:cstheme="minorHAnsi"/>
          <w:b/>
          <w:u w:val="single"/>
        </w:rPr>
      </w:pPr>
      <w:r w:rsidRPr="00D77253">
        <w:rPr>
          <w:rFonts w:asciiTheme="minorHAnsi" w:hAnsiTheme="minorHAnsi" w:cstheme="minorHAnsi"/>
          <w:b/>
        </w:rPr>
        <w:t>Zamawiający</w:t>
      </w:r>
      <w:r w:rsidR="005407EF">
        <w:rPr>
          <w:rFonts w:asciiTheme="minorHAnsi" w:hAnsiTheme="minorHAnsi" w:cstheme="minorHAnsi"/>
          <w:b/>
        </w:rPr>
        <w:t>:</w:t>
      </w:r>
    </w:p>
    <w:p w14:paraId="1663A54D" w14:textId="77777777" w:rsidR="00B7001D" w:rsidRPr="002A2C9E" w:rsidRDefault="006C2EA1" w:rsidP="002A2C9E">
      <w:pPr>
        <w:spacing w:line="276" w:lineRule="auto"/>
        <w:jc w:val="right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  <w:b/>
          <w:u w:val="single"/>
        </w:rPr>
        <w:br w:type="page"/>
      </w:r>
      <w:r w:rsidR="002A2C9E" w:rsidRPr="002A2C9E">
        <w:rPr>
          <w:rFonts w:asciiTheme="minorHAnsi" w:hAnsiTheme="minorHAnsi" w:cstheme="minorHAnsi"/>
        </w:rPr>
        <w:lastRenderedPageBreak/>
        <w:t>Załącznik do U</w:t>
      </w:r>
      <w:r w:rsidR="00B7001D" w:rsidRPr="002A2C9E">
        <w:rPr>
          <w:rFonts w:asciiTheme="minorHAnsi" w:hAnsiTheme="minorHAnsi" w:cstheme="minorHAnsi"/>
        </w:rPr>
        <w:t>mowy</w:t>
      </w:r>
    </w:p>
    <w:p w14:paraId="07C9278F" w14:textId="77777777" w:rsidR="00B7001D" w:rsidRPr="00D77253" w:rsidRDefault="00B7001D" w:rsidP="00A225E5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color w:val="000000"/>
          <w:u w:val="single"/>
        </w:rPr>
      </w:pPr>
      <w:r w:rsidRPr="00D77253">
        <w:rPr>
          <w:rFonts w:asciiTheme="minorHAnsi" w:hAnsiTheme="minorHAnsi" w:cstheme="minorHAnsi"/>
          <w:b/>
          <w:bCs/>
          <w:color w:val="000000"/>
          <w:u w:val="single"/>
        </w:rPr>
        <w:t xml:space="preserve">PROTOKÓŁ ODBIORU </w:t>
      </w:r>
    </w:p>
    <w:p w14:paraId="4AFF4F59" w14:textId="77777777" w:rsidR="00B7001D" w:rsidRPr="00D77253" w:rsidRDefault="00B7001D" w:rsidP="00A225E5">
      <w:pPr>
        <w:numPr>
          <w:ilvl w:val="0"/>
          <w:numId w:val="28"/>
        </w:numPr>
        <w:spacing w:line="276" w:lineRule="auto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Obecni: </w:t>
      </w:r>
    </w:p>
    <w:p w14:paraId="3F93DE3A" w14:textId="77777777" w:rsidR="00B7001D" w:rsidRPr="00D77253" w:rsidRDefault="00B7001D" w:rsidP="00A225E5">
      <w:pPr>
        <w:spacing w:line="276" w:lineRule="auto"/>
        <w:rPr>
          <w:rFonts w:asciiTheme="minorHAnsi" w:hAnsiTheme="minorHAnsi" w:cstheme="minorHAnsi"/>
        </w:rPr>
      </w:pPr>
    </w:p>
    <w:p w14:paraId="26C12932" w14:textId="77777777" w:rsidR="00B7001D" w:rsidRPr="00D77253" w:rsidRDefault="00B7001D" w:rsidP="00A225E5">
      <w:pPr>
        <w:spacing w:line="276" w:lineRule="auto"/>
        <w:ind w:firstLine="708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>Ze strony Zamawiającego:</w:t>
      </w:r>
      <w:r w:rsidR="00CD3A82" w:rsidRPr="00D77253">
        <w:rPr>
          <w:rFonts w:asciiTheme="minorHAnsi" w:hAnsiTheme="minorHAnsi" w:cstheme="minorHAnsi"/>
        </w:rPr>
        <w:t xml:space="preserve">  </w:t>
      </w:r>
      <w:r w:rsidRPr="00D77253">
        <w:rPr>
          <w:rFonts w:asciiTheme="minorHAnsi" w:hAnsiTheme="minorHAnsi" w:cstheme="minorHAnsi"/>
        </w:rPr>
        <w:t>Ze strony Wykonawcy:</w:t>
      </w:r>
    </w:p>
    <w:p w14:paraId="5B5619A3" w14:textId="77777777" w:rsidR="00B7001D" w:rsidRPr="00D77253" w:rsidRDefault="00B7001D" w:rsidP="00A225E5">
      <w:pPr>
        <w:spacing w:line="276" w:lineRule="auto"/>
        <w:ind w:firstLine="708"/>
        <w:rPr>
          <w:rFonts w:asciiTheme="minorHAnsi" w:hAnsiTheme="minorHAnsi" w:cstheme="minorHAnsi"/>
        </w:rPr>
      </w:pPr>
    </w:p>
    <w:p w14:paraId="11225E15" w14:textId="77777777" w:rsidR="00B7001D" w:rsidRPr="00D77253" w:rsidRDefault="00B7001D" w:rsidP="00A225E5">
      <w:pPr>
        <w:spacing w:line="276" w:lineRule="auto"/>
        <w:ind w:left="708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</w:rPr>
        <w:t xml:space="preserve"> ............................................</w:t>
      </w:r>
      <w:r w:rsidR="00CD3A82" w:rsidRPr="00D77253">
        <w:rPr>
          <w:rFonts w:asciiTheme="minorHAnsi" w:hAnsiTheme="minorHAnsi" w:cstheme="minorHAnsi"/>
        </w:rPr>
        <w:t xml:space="preserve"> </w:t>
      </w:r>
      <w:r w:rsidRPr="00D77253">
        <w:rPr>
          <w:rFonts w:asciiTheme="minorHAnsi" w:hAnsiTheme="minorHAnsi" w:cstheme="minorHAnsi"/>
        </w:rPr>
        <w:t>.........................................</w:t>
      </w:r>
    </w:p>
    <w:p w14:paraId="6E7FF343" w14:textId="77777777" w:rsidR="00B7001D" w:rsidRPr="00D77253" w:rsidRDefault="00B7001D" w:rsidP="00A225E5">
      <w:pPr>
        <w:numPr>
          <w:ilvl w:val="0"/>
          <w:numId w:val="28"/>
        </w:numPr>
        <w:shd w:val="clear" w:color="auto" w:fill="FFFFFF"/>
        <w:spacing w:line="276" w:lineRule="auto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  <w:color w:val="000000"/>
        </w:rPr>
        <w:t xml:space="preserve">Miejsce odbioru </w:t>
      </w:r>
      <w:r w:rsidRPr="00D77253">
        <w:rPr>
          <w:rFonts w:asciiTheme="minorHAnsi" w:hAnsiTheme="minorHAnsi" w:cstheme="minorHAnsi"/>
        </w:rPr>
        <w:t>przedmiotu umowy:</w:t>
      </w:r>
      <w:r w:rsidRPr="00D77253">
        <w:rPr>
          <w:rFonts w:asciiTheme="minorHAnsi" w:hAnsiTheme="minorHAnsi" w:cstheme="minorHAnsi"/>
          <w:color w:val="000000"/>
        </w:rPr>
        <w:t xml:space="preserve"> </w:t>
      </w:r>
    </w:p>
    <w:p w14:paraId="3DA454EA" w14:textId="77777777" w:rsidR="00B7001D" w:rsidRPr="00D77253" w:rsidRDefault="00B7001D" w:rsidP="00A225E5">
      <w:pPr>
        <w:autoSpaceDE w:val="0"/>
        <w:autoSpaceDN w:val="0"/>
        <w:adjustRightInd w:val="0"/>
        <w:spacing w:line="276" w:lineRule="auto"/>
        <w:ind w:left="708"/>
        <w:rPr>
          <w:rFonts w:asciiTheme="minorHAnsi" w:hAnsiTheme="minorHAnsi" w:cstheme="minorHAnsi"/>
          <w:color w:val="000000"/>
        </w:rPr>
      </w:pPr>
      <w:r w:rsidRPr="00D77253"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……………………………………………………………………………………………………………………………………</w:t>
      </w:r>
    </w:p>
    <w:p w14:paraId="645A6D59" w14:textId="77777777" w:rsidR="00B7001D" w:rsidRPr="00D77253" w:rsidRDefault="00B7001D" w:rsidP="00A225E5">
      <w:pPr>
        <w:autoSpaceDE w:val="0"/>
        <w:autoSpaceDN w:val="0"/>
        <w:adjustRightInd w:val="0"/>
        <w:spacing w:line="276" w:lineRule="auto"/>
        <w:ind w:left="708"/>
        <w:rPr>
          <w:rFonts w:asciiTheme="minorHAnsi" w:hAnsiTheme="minorHAnsi" w:cstheme="minorHAnsi"/>
          <w:color w:val="000000"/>
        </w:rPr>
      </w:pPr>
      <w:r w:rsidRPr="00D77253"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……………………………………………………………………………………………………………………………………</w:t>
      </w:r>
    </w:p>
    <w:p w14:paraId="7C21CF16" w14:textId="77777777" w:rsidR="00B7001D" w:rsidRPr="00D77253" w:rsidRDefault="00B7001D" w:rsidP="00A225E5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  <w:color w:val="000000"/>
        </w:rPr>
        <w:t xml:space="preserve">W dniu ……………………………… </w:t>
      </w:r>
      <w:r w:rsidRPr="00D77253">
        <w:rPr>
          <w:rFonts w:asciiTheme="minorHAnsi" w:hAnsiTheme="minorHAnsi" w:cstheme="minorHAnsi"/>
        </w:rPr>
        <w:t>dokonano odbioru</w:t>
      </w:r>
      <w:r w:rsidR="00C61E74" w:rsidRPr="00D77253">
        <w:rPr>
          <w:rFonts w:asciiTheme="minorHAnsi" w:hAnsiTheme="minorHAnsi" w:cstheme="minorHAnsi"/>
        </w:rPr>
        <w:t xml:space="preserve"> i przyjęcia do eksploatacji przez Zamawiającego następującego sprzętu</w:t>
      </w:r>
      <w:r w:rsidRPr="00D77253">
        <w:rPr>
          <w:rFonts w:asciiTheme="minorHAnsi" w:hAnsiTheme="minorHAnsi" w:cstheme="minorHAnsi"/>
        </w:rPr>
        <w:t>:</w:t>
      </w:r>
    </w:p>
    <w:tbl>
      <w:tblPr>
        <w:tblStyle w:val="Tabelasiatki1jasna"/>
        <w:tblW w:w="0" w:type="auto"/>
        <w:tblLayout w:type="fixed"/>
        <w:tblLook w:val="0020" w:firstRow="1" w:lastRow="0" w:firstColumn="0" w:lastColumn="0" w:noHBand="0" w:noVBand="0"/>
        <w:tblCaption w:val="Tabela"/>
        <w:tblDescription w:val="Tabela dotycząca odbieranego sprzętu. Zawiera: oznaczenie sprzętu, urządzeń stanowiącyhc przedmiot odbioru"/>
      </w:tblPr>
      <w:tblGrid>
        <w:gridCol w:w="720"/>
        <w:gridCol w:w="4211"/>
        <w:gridCol w:w="3839"/>
      </w:tblGrid>
      <w:tr w:rsidR="00B7001D" w:rsidRPr="00D77253" w14:paraId="65431FA9" w14:textId="77777777" w:rsidTr="00CD3A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0"/>
        </w:trPr>
        <w:tc>
          <w:tcPr>
            <w:tcW w:w="720" w:type="dxa"/>
          </w:tcPr>
          <w:p w14:paraId="38128471" w14:textId="77777777" w:rsidR="00B7001D" w:rsidRPr="00D77253" w:rsidRDefault="00B7001D" w:rsidP="00A225E5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 w:val="0"/>
              </w:rPr>
            </w:pPr>
            <w:r w:rsidRPr="00D77253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4211" w:type="dxa"/>
          </w:tcPr>
          <w:p w14:paraId="396FA9DC" w14:textId="77777777" w:rsidR="00B7001D" w:rsidRPr="00D77253" w:rsidRDefault="00B7001D" w:rsidP="00A225E5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 w:val="0"/>
              </w:rPr>
            </w:pPr>
            <w:r w:rsidRPr="00D77253">
              <w:rPr>
                <w:rFonts w:asciiTheme="minorHAnsi" w:hAnsiTheme="minorHAnsi" w:cstheme="minorHAnsi"/>
              </w:rPr>
              <w:t>Nazwa oznaczenie sprzęt</w:t>
            </w:r>
            <w:r w:rsidR="00C61E74" w:rsidRPr="00D77253">
              <w:rPr>
                <w:rFonts w:asciiTheme="minorHAnsi" w:hAnsiTheme="minorHAnsi" w:cstheme="minorHAnsi"/>
              </w:rPr>
              <w:t>u</w:t>
            </w:r>
            <w:r w:rsidR="002A2C9E">
              <w:rPr>
                <w:rFonts w:asciiTheme="minorHAnsi" w:hAnsiTheme="minorHAnsi" w:cstheme="minorHAnsi"/>
              </w:rPr>
              <w:t>/urządzeń</w:t>
            </w:r>
            <w:r w:rsidR="00C61E74" w:rsidRPr="00D77253">
              <w:rPr>
                <w:rFonts w:asciiTheme="minorHAnsi" w:hAnsiTheme="minorHAnsi" w:cstheme="minorHAnsi"/>
              </w:rPr>
              <w:t xml:space="preserve"> (nr fabryczny)</w:t>
            </w:r>
            <w:r w:rsidR="002A2C9E">
              <w:rPr>
                <w:rFonts w:asciiTheme="minorHAnsi" w:hAnsiTheme="minorHAnsi" w:cstheme="minorHAnsi"/>
              </w:rPr>
              <w:t xml:space="preserve"> </w:t>
            </w:r>
            <w:r w:rsidRPr="00D77253">
              <w:rPr>
                <w:rFonts w:asciiTheme="minorHAnsi" w:hAnsiTheme="minorHAnsi" w:cstheme="minorHAnsi"/>
              </w:rPr>
              <w:t>stanowiących przedmiot odbioru</w:t>
            </w:r>
          </w:p>
        </w:tc>
        <w:tc>
          <w:tcPr>
            <w:tcW w:w="3839" w:type="dxa"/>
          </w:tcPr>
          <w:p w14:paraId="0BD4295A" w14:textId="77777777" w:rsidR="00B7001D" w:rsidRPr="00D77253" w:rsidRDefault="00B7001D" w:rsidP="00A225E5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 w:val="0"/>
              </w:rPr>
            </w:pPr>
            <w:r w:rsidRPr="00D77253">
              <w:rPr>
                <w:rFonts w:asciiTheme="minorHAnsi" w:hAnsiTheme="minorHAnsi" w:cstheme="minorHAnsi"/>
              </w:rPr>
              <w:t>Ilość</w:t>
            </w:r>
          </w:p>
        </w:tc>
      </w:tr>
      <w:tr w:rsidR="00B7001D" w:rsidRPr="00D77253" w14:paraId="45131347" w14:textId="77777777" w:rsidTr="00CD3A82">
        <w:trPr>
          <w:trHeight w:val="500"/>
        </w:trPr>
        <w:tc>
          <w:tcPr>
            <w:tcW w:w="720" w:type="dxa"/>
          </w:tcPr>
          <w:p w14:paraId="5B22788D" w14:textId="77777777" w:rsidR="00B7001D" w:rsidRPr="00D77253" w:rsidRDefault="00B7001D" w:rsidP="00A225E5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211" w:type="dxa"/>
          </w:tcPr>
          <w:p w14:paraId="5477911D" w14:textId="77777777" w:rsidR="00B7001D" w:rsidRPr="00D77253" w:rsidRDefault="00B7001D" w:rsidP="00A225E5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39" w:type="dxa"/>
          </w:tcPr>
          <w:p w14:paraId="0A06E1DA" w14:textId="77777777" w:rsidR="00B7001D" w:rsidRPr="00D77253" w:rsidRDefault="00B7001D" w:rsidP="00A225E5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B7001D" w:rsidRPr="00D77253" w14:paraId="3A31E0CB" w14:textId="77777777" w:rsidTr="00CD3A82">
        <w:trPr>
          <w:trHeight w:val="500"/>
        </w:trPr>
        <w:tc>
          <w:tcPr>
            <w:tcW w:w="720" w:type="dxa"/>
          </w:tcPr>
          <w:p w14:paraId="07D775A5" w14:textId="77777777" w:rsidR="00B7001D" w:rsidRPr="00D77253" w:rsidRDefault="00B7001D" w:rsidP="00A225E5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211" w:type="dxa"/>
          </w:tcPr>
          <w:p w14:paraId="6FC8EF2A" w14:textId="77777777" w:rsidR="00B7001D" w:rsidRPr="00D77253" w:rsidRDefault="00B7001D" w:rsidP="00A225E5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39" w:type="dxa"/>
          </w:tcPr>
          <w:p w14:paraId="0A8C0F41" w14:textId="77777777" w:rsidR="00B7001D" w:rsidRPr="00D77253" w:rsidRDefault="00B7001D" w:rsidP="00A225E5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26899DB8" w14:textId="77777777" w:rsidR="00B7001D" w:rsidRPr="00D77253" w:rsidRDefault="00B7001D" w:rsidP="00A225E5">
      <w:pPr>
        <w:autoSpaceDE w:val="0"/>
        <w:autoSpaceDN w:val="0"/>
        <w:adjustRightInd w:val="0"/>
        <w:spacing w:line="276" w:lineRule="auto"/>
        <w:ind w:left="360" w:hanging="360"/>
        <w:rPr>
          <w:rFonts w:asciiTheme="minorHAnsi" w:hAnsiTheme="minorHAnsi" w:cstheme="minorHAnsi"/>
        </w:rPr>
      </w:pPr>
    </w:p>
    <w:p w14:paraId="08746ABF" w14:textId="77777777" w:rsidR="00B7001D" w:rsidRPr="000261F8" w:rsidRDefault="00B7001D" w:rsidP="00A225E5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</w:rPr>
      </w:pPr>
      <w:r w:rsidRPr="000261F8">
        <w:rPr>
          <w:rFonts w:asciiTheme="minorHAnsi" w:hAnsiTheme="minorHAnsi" w:cstheme="minorHAnsi"/>
          <w:color w:val="000000"/>
        </w:rPr>
        <w:t>Urząd</w:t>
      </w:r>
      <w:r w:rsidR="009462E0" w:rsidRPr="000261F8">
        <w:rPr>
          <w:rFonts w:asciiTheme="minorHAnsi" w:hAnsiTheme="minorHAnsi" w:cstheme="minorHAnsi"/>
          <w:color w:val="000000"/>
        </w:rPr>
        <w:t>zenia/sprzęt wymieniony w p</w:t>
      </w:r>
      <w:r w:rsidR="007031F6" w:rsidRPr="000261F8">
        <w:rPr>
          <w:rFonts w:asciiTheme="minorHAnsi" w:hAnsiTheme="minorHAnsi" w:cstheme="minorHAnsi"/>
          <w:color w:val="000000"/>
        </w:rPr>
        <w:t xml:space="preserve">unkcie </w:t>
      </w:r>
      <w:r w:rsidR="009462E0" w:rsidRPr="000261F8">
        <w:rPr>
          <w:rFonts w:asciiTheme="minorHAnsi" w:hAnsiTheme="minorHAnsi" w:cstheme="minorHAnsi"/>
          <w:color w:val="000000"/>
        </w:rPr>
        <w:t>3</w:t>
      </w:r>
      <w:r w:rsidRPr="000261F8">
        <w:rPr>
          <w:rFonts w:asciiTheme="minorHAnsi" w:hAnsiTheme="minorHAnsi" w:cstheme="minorHAnsi"/>
          <w:color w:val="000000"/>
        </w:rPr>
        <w:t xml:space="preserve"> jest kompletny</w:t>
      </w:r>
      <w:r w:rsidR="002A2C9E" w:rsidRPr="000261F8">
        <w:rPr>
          <w:rFonts w:asciiTheme="minorHAnsi" w:hAnsiTheme="minorHAnsi" w:cstheme="minorHAnsi"/>
          <w:color w:val="000000"/>
        </w:rPr>
        <w:t xml:space="preserve">, </w:t>
      </w:r>
      <w:r w:rsidRPr="000261F8">
        <w:rPr>
          <w:rFonts w:asciiTheme="minorHAnsi" w:hAnsiTheme="minorHAnsi" w:cstheme="minorHAnsi"/>
          <w:color w:val="000000"/>
        </w:rPr>
        <w:t xml:space="preserve">zgodny </w:t>
      </w:r>
      <w:r w:rsidR="002A2C9E" w:rsidRPr="000261F8">
        <w:rPr>
          <w:rFonts w:asciiTheme="minorHAnsi" w:hAnsiTheme="minorHAnsi" w:cstheme="minorHAnsi"/>
          <w:color w:val="000000"/>
        </w:rPr>
        <w:t>z ofertą Wykonawcy i</w:t>
      </w:r>
      <w:r w:rsidRPr="000261F8">
        <w:rPr>
          <w:rFonts w:asciiTheme="minorHAnsi" w:hAnsiTheme="minorHAnsi" w:cstheme="minorHAnsi"/>
          <w:color w:val="000000"/>
        </w:rPr>
        <w:t xml:space="preserve"> specyfikacją </w:t>
      </w:r>
      <w:r w:rsidR="002A2C9E" w:rsidRPr="000261F8">
        <w:rPr>
          <w:rFonts w:asciiTheme="minorHAnsi" w:hAnsiTheme="minorHAnsi" w:cstheme="minorHAnsi"/>
          <w:color w:val="000000"/>
        </w:rPr>
        <w:t xml:space="preserve">techniczną </w:t>
      </w:r>
      <w:r w:rsidRPr="000261F8">
        <w:rPr>
          <w:rFonts w:asciiTheme="minorHAnsi" w:hAnsiTheme="minorHAnsi" w:cstheme="minorHAnsi"/>
          <w:color w:val="000000"/>
        </w:rPr>
        <w:t xml:space="preserve">(Opisem przedmiotu zamówienia) zawartą w </w:t>
      </w:r>
      <w:r w:rsidR="002A2C9E" w:rsidRPr="000261F8">
        <w:rPr>
          <w:rFonts w:asciiTheme="minorHAnsi" w:hAnsiTheme="minorHAnsi" w:cstheme="minorHAnsi"/>
          <w:color w:val="000000"/>
        </w:rPr>
        <w:t xml:space="preserve">SWZ </w:t>
      </w:r>
      <w:r w:rsidRPr="000261F8">
        <w:rPr>
          <w:rFonts w:asciiTheme="minorHAnsi" w:hAnsiTheme="minorHAnsi" w:cstheme="minorHAnsi"/>
          <w:color w:val="000000"/>
        </w:rPr>
        <w:t>oraz nie posiada widocznych wad i usterek.</w:t>
      </w:r>
    </w:p>
    <w:p w14:paraId="752FDF20" w14:textId="77777777" w:rsidR="00F058A9" w:rsidRPr="000261F8" w:rsidRDefault="00F058A9" w:rsidP="00F058A9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0261F8">
        <w:rPr>
          <w:rFonts w:asciiTheme="minorHAnsi" w:hAnsiTheme="minorHAnsi" w:cstheme="minorHAnsi"/>
          <w:color w:val="000000" w:themeColor="text1"/>
        </w:rPr>
        <w:t xml:space="preserve">Wykonawca oświadcza, że sprzęt wymieniony w punkcie 3 jest zgodny z zasadą DNSH (z ang. „do no significant harm”, tj. „nie czyń poważnych szkód”), zgodnie z katalogiem wymagań w zakresie ochrony środowiska i zgodności z zasadą DNSH, zawartymi w </w:t>
      </w:r>
      <w:r w:rsidRPr="000261F8">
        <w:rPr>
          <w:rFonts w:ascii="Calibri" w:hAnsi="Calibri" w:cs="Arial"/>
          <w:bCs/>
        </w:rPr>
        <w:t>Wytycznych dla procesów zakupowych w zakresie zapewnienia zgodności z zasadą DNSH</w:t>
      </w:r>
      <w:r w:rsidRPr="000261F8">
        <w:rPr>
          <w:rFonts w:asciiTheme="minorHAnsi" w:hAnsiTheme="minorHAnsi" w:cstheme="minorHAnsi"/>
          <w:color w:val="000000" w:themeColor="text1"/>
        </w:rPr>
        <w:t>, stanowiącyh załącznik numer 7 do SWZ (w zakresie odpowiadającym przedmiotowi zamówienia).</w:t>
      </w:r>
    </w:p>
    <w:p w14:paraId="488FC23D" w14:textId="77777777" w:rsidR="00820C4B" w:rsidRPr="000261F8" w:rsidRDefault="00B7001D" w:rsidP="005407EF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0261F8">
        <w:rPr>
          <w:rFonts w:asciiTheme="minorHAnsi" w:hAnsiTheme="minorHAnsi" w:cstheme="minorHAnsi"/>
          <w:color w:val="000000" w:themeColor="text1"/>
        </w:rPr>
        <w:t>Wykonawca przekazał Zamawiającemu</w:t>
      </w:r>
      <w:r w:rsidR="005627CC" w:rsidRPr="000261F8">
        <w:rPr>
          <w:rFonts w:asciiTheme="minorHAnsi" w:hAnsiTheme="minorHAnsi" w:cstheme="minorHAnsi"/>
          <w:color w:val="000000" w:themeColor="text1"/>
        </w:rPr>
        <w:t xml:space="preserve"> </w:t>
      </w:r>
      <w:r w:rsidR="00950FBC" w:rsidRPr="000261F8">
        <w:rPr>
          <w:rFonts w:asciiTheme="minorHAnsi" w:hAnsiTheme="minorHAnsi" w:cstheme="minorHAnsi"/>
          <w:color w:val="000000" w:themeColor="text1"/>
        </w:rPr>
        <w:t>karty gwarancyjne, dokumentację techniczną, certyfikaty, karty katalogowe</w:t>
      </w:r>
      <w:r w:rsidR="005407EF" w:rsidRPr="000261F8">
        <w:rPr>
          <w:rFonts w:asciiTheme="minorHAnsi" w:hAnsiTheme="minorHAnsi" w:cstheme="minorHAnsi"/>
          <w:color w:val="000000" w:themeColor="text1"/>
        </w:rPr>
        <w:t xml:space="preserve">, dokumentację zgodną z katalogiem wymagań w zakresie ochrony środowiska i zgodności z zasadą DNSH, zawartymi w </w:t>
      </w:r>
      <w:r w:rsidR="005407EF" w:rsidRPr="000261F8">
        <w:rPr>
          <w:rFonts w:ascii="Calibri" w:hAnsi="Calibri" w:cs="Arial"/>
          <w:bCs/>
        </w:rPr>
        <w:t>Wytycznych dla procesów zakupowych w zakresie zapewnienia zgodności z zasadą DNSH</w:t>
      </w:r>
      <w:r w:rsidR="005407EF" w:rsidRPr="000261F8">
        <w:rPr>
          <w:rFonts w:asciiTheme="minorHAnsi" w:hAnsiTheme="minorHAnsi" w:cstheme="minorHAnsi"/>
          <w:color w:val="000000" w:themeColor="text1"/>
        </w:rPr>
        <w:t>, stanowiący</w:t>
      </w:r>
      <w:r w:rsidR="00907943">
        <w:rPr>
          <w:rFonts w:asciiTheme="minorHAnsi" w:hAnsiTheme="minorHAnsi" w:cstheme="minorHAnsi"/>
          <w:color w:val="000000" w:themeColor="text1"/>
        </w:rPr>
        <w:t>c</w:t>
      </w:r>
      <w:r w:rsidR="005407EF" w:rsidRPr="000261F8">
        <w:rPr>
          <w:rFonts w:asciiTheme="minorHAnsi" w:hAnsiTheme="minorHAnsi" w:cstheme="minorHAnsi"/>
          <w:color w:val="000000" w:themeColor="text1"/>
        </w:rPr>
        <w:t xml:space="preserve">h załącznik numer 7 do SWZ (w zakresie odpowiadającym przedmiotowi zamówienia) </w:t>
      </w:r>
      <w:r w:rsidR="00950FBC" w:rsidRPr="000261F8">
        <w:rPr>
          <w:rFonts w:asciiTheme="minorHAnsi" w:hAnsiTheme="minorHAnsi" w:cstheme="minorHAnsi"/>
          <w:color w:val="000000" w:themeColor="text1"/>
        </w:rPr>
        <w:t xml:space="preserve">oraz instrukcję obsługi w języku polskim </w:t>
      </w:r>
      <w:r w:rsidRPr="000261F8">
        <w:rPr>
          <w:rFonts w:asciiTheme="minorHAnsi" w:hAnsiTheme="minorHAnsi" w:cstheme="minorHAnsi"/>
          <w:color w:val="000000" w:themeColor="text1"/>
        </w:rPr>
        <w:t xml:space="preserve">dla </w:t>
      </w:r>
      <w:r w:rsidR="00C61E74" w:rsidRPr="000261F8">
        <w:rPr>
          <w:rFonts w:asciiTheme="minorHAnsi" w:hAnsiTheme="minorHAnsi" w:cstheme="minorHAnsi"/>
          <w:color w:val="000000" w:themeColor="text1"/>
        </w:rPr>
        <w:t>sprzęt</w:t>
      </w:r>
      <w:r w:rsidR="002A2C9E" w:rsidRPr="000261F8">
        <w:rPr>
          <w:rFonts w:asciiTheme="minorHAnsi" w:hAnsiTheme="minorHAnsi" w:cstheme="minorHAnsi"/>
          <w:color w:val="000000" w:themeColor="text1"/>
        </w:rPr>
        <w:t>u</w:t>
      </w:r>
      <w:r w:rsidRPr="000261F8">
        <w:rPr>
          <w:rFonts w:asciiTheme="minorHAnsi" w:hAnsiTheme="minorHAnsi" w:cstheme="minorHAnsi"/>
          <w:color w:val="000000" w:themeColor="text1"/>
        </w:rPr>
        <w:t>/</w:t>
      </w:r>
      <w:r w:rsidR="00C61E74" w:rsidRPr="000261F8">
        <w:rPr>
          <w:rFonts w:asciiTheme="minorHAnsi" w:hAnsiTheme="minorHAnsi" w:cstheme="minorHAnsi"/>
          <w:color w:val="000000" w:themeColor="text1"/>
        </w:rPr>
        <w:t>urządzeń wymienionych w p</w:t>
      </w:r>
      <w:r w:rsidR="007031F6" w:rsidRPr="000261F8">
        <w:rPr>
          <w:rFonts w:asciiTheme="minorHAnsi" w:hAnsiTheme="minorHAnsi" w:cstheme="minorHAnsi"/>
          <w:color w:val="000000" w:themeColor="text1"/>
        </w:rPr>
        <w:t>unkcie</w:t>
      </w:r>
      <w:r w:rsidR="00C61E74" w:rsidRPr="000261F8">
        <w:rPr>
          <w:rFonts w:asciiTheme="minorHAnsi" w:hAnsiTheme="minorHAnsi" w:cstheme="minorHAnsi"/>
          <w:color w:val="000000" w:themeColor="text1"/>
        </w:rPr>
        <w:t xml:space="preserve"> 3</w:t>
      </w:r>
      <w:r w:rsidRPr="000261F8">
        <w:rPr>
          <w:rFonts w:asciiTheme="minorHAnsi" w:hAnsiTheme="minorHAnsi" w:cstheme="minorHAnsi"/>
          <w:color w:val="000000" w:themeColor="text1"/>
        </w:rPr>
        <w:t>.</w:t>
      </w:r>
    </w:p>
    <w:p w14:paraId="4E1B827D" w14:textId="77777777" w:rsidR="00C61E74" w:rsidRPr="000261F8" w:rsidRDefault="00C61E74" w:rsidP="002A2C9E">
      <w:pPr>
        <w:numPr>
          <w:ilvl w:val="0"/>
          <w:numId w:val="28"/>
        </w:numPr>
        <w:shd w:val="clear" w:color="auto" w:fill="FFFFFF"/>
        <w:spacing w:line="276" w:lineRule="auto"/>
        <w:rPr>
          <w:rFonts w:asciiTheme="minorHAnsi" w:hAnsiTheme="minorHAnsi" w:cstheme="minorHAnsi"/>
          <w:color w:val="000000"/>
        </w:rPr>
      </w:pPr>
      <w:r w:rsidRPr="000261F8">
        <w:rPr>
          <w:rFonts w:asciiTheme="minorHAnsi" w:hAnsiTheme="minorHAnsi" w:cstheme="minorHAnsi"/>
          <w:color w:val="000000"/>
          <w:spacing w:val="-1"/>
        </w:rPr>
        <w:t xml:space="preserve">Zamawiający potwierdza wykonanie przez Wykonawcę </w:t>
      </w:r>
      <w:r w:rsidR="002A2C9E" w:rsidRPr="000261F8">
        <w:rPr>
          <w:rFonts w:asciiTheme="minorHAnsi" w:hAnsiTheme="minorHAnsi" w:cstheme="minorHAnsi"/>
          <w:color w:val="000000"/>
          <w:spacing w:val="-1"/>
        </w:rPr>
        <w:t>instruktażu pracowników Zamawiającego z obsługi dostarczonego sprz</w:t>
      </w:r>
      <w:r w:rsidR="000261F8">
        <w:rPr>
          <w:rFonts w:asciiTheme="minorHAnsi" w:hAnsiTheme="minorHAnsi" w:cstheme="minorHAnsi"/>
          <w:color w:val="000000"/>
          <w:spacing w:val="-1"/>
        </w:rPr>
        <w:t>ę</w:t>
      </w:r>
      <w:r w:rsidR="002A2C9E" w:rsidRPr="000261F8">
        <w:rPr>
          <w:rFonts w:asciiTheme="minorHAnsi" w:hAnsiTheme="minorHAnsi" w:cstheme="minorHAnsi"/>
          <w:color w:val="000000"/>
          <w:spacing w:val="-1"/>
        </w:rPr>
        <w:t>tu</w:t>
      </w:r>
      <w:r w:rsidR="00E04770" w:rsidRPr="000261F8">
        <w:rPr>
          <w:rFonts w:asciiTheme="minorHAnsi" w:hAnsiTheme="minorHAnsi" w:cstheme="minorHAnsi"/>
        </w:rPr>
        <w:t>;</w:t>
      </w:r>
    </w:p>
    <w:p w14:paraId="1069D792" w14:textId="77777777" w:rsidR="00E6604C" w:rsidRPr="000261F8" w:rsidRDefault="009462E0" w:rsidP="00A225E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</w:rPr>
      </w:pPr>
      <w:r w:rsidRPr="000261F8">
        <w:rPr>
          <w:rFonts w:asciiTheme="minorHAnsi" w:hAnsiTheme="minorHAnsi" w:cstheme="minorHAnsi"/>
          <w:bCs/>
        </w:rPr>
        <w:lastRenderedPageBreak/>
        <w:t>Niniejszym zgodnie stwierdzamy, że sprzęt wymieniony w p</w:t>
      </w:r>
      <w:r w:rsidR="007031F6" w:rsidRPr="000261F8">
        <w:rPr>
          <w:rFonts w:asciiTheme="minorHAnsi" w:hAnsiTheme="minorHAnsi" w:cstheme="minorHAnsi"/>
          <w:bCs/>
        </w:rPr>
        <w:t>unkcie</w:t>
      </w:r>
      <w:r w:rsidRPr="000261F8">
        <w:rPr>
          <w:rFonts w:asciiTheme="minorHAnsi" w:hAnsiTheme="minorHAnsi" w:cstheme="minorHAnsi"/>
          <w:bCs/>
        </w:rPr>
        <w:t xml:space="preserve"> 3 zostaje przyjęty do eksploatacji bez zastrzeżeń</w:t>
      </w:r>
      <w:r w:rsidR="00E6604C" w:rsidRPr="000261F8">
        <w:rPr>
          <w:rFonts w:asciiTheme="minorHAnsi" w:hAnsiTheme="minorHAnsi" w:cstheme="minorHAnsi"/>
          <w:bCs/>
        </w:rPr>
        <w:t>.</w:t>
      </w:r>
    </w:p>
    <w:p w14:paraId="477FAD91" w14:textId="77777777" w:rsidR="009462E0" w:rsidRPr="00D77253" w:rsidRDefault="009462E0" w:rsidP="00A225E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</w:rPr>
      </w:pPr>
      <w:r w:rsidRPr="00D77253">
        <w:rPr>
          <w:rFonts w:asciiTheme="minorHAnsi" w:hAnsiTheme="minorHAnsi" w:cstheme="minorHAnsi"/>
          <w:bCs/>
        </w:rPr>
        <w:t xml:space="preserve">Przedmiot umowy </w:t>
      </w:r>
      <w:r w:rsidRPr="00D77253">
        <w:rPr>
          <w:rFonts w:asciiTheme="minorHAnsi" w:hAnsiTheme="minorHAnsi" w:cstheme="minorHAnsi"/>
          <w:b/>
          <w:bCs/>
        </w:rPr>
        <w:t>został wykonany terminowo / z przekroczeniem terminu realizacji o …………..dni</w:t>
      </w:r>
      <w:r w:rsidRPr="00D77253">
        <w:rPr>
          <w:rStyle w:val="Odwoanieprzypisudolnego"/>
          <w:rFonts w:asciiTheme="minorHAnsi" w:hAnsiTheme="minorHAnsi" w:cstheme="minorHAnsi"/>
          <w:b/>
          <w:bCs/>
        </w:rPr>
        <w:footnoteReference w:id="1"/>
      </w:r>
      <w:r w:rsidRPr="00D77253">
        <w:rPr>
          <w:rFonts w:asciiTheme="minorHAnsi" w:hAnsiTheme="minorHAnsi" w:cstheme="minorHAnsi"/>
          <w:b/>
          <w:bCs/>
        </w:rPr>
        <w:t>.</w:t>
      </w:r>
    </w:p>
    <w:p w14:paraId="08326FFE" w14:textId="77777777" w:rsidR="00B86060" w:rsidRPr="00D77253" w:rsidRDefault="00B7001D" w:rsidP="00A225E5">
      <w:pPr>
        <w:numPr>
          <w:ilvl w:val="0"/>
          <w:numId w:val="28"/>
        </w:numPr>
        <w:spacing w:line="276" w:lineRule="auto"/>
        <w:rPr>
          <w:rFonts w:asciiTheme="minorHAnsi" w:hAnsiTheme="minorHAnsi" w:cstheme="minorHAnsi"/>
          <w:b/>
          <w:bCs/>
          <w:color w:val="000000"/>
        </w:rPr>
      </w:pPr>
      <w:r w:rsidRPr="00D77253">
        <w:rPr>
          <w:rFonts w:asciiTheme="minorHAnsi" w:hAnsiTheme="minorHAnsi" w:cstheme="minorHAnsi"/>
        </w:rPr>
        <w:t>Protokół sporządzono w dwóch jednobrzmiących egzemplarzach, z których jeden otrzymuje Zamawiający, a drugi Wykonawca.</w:t>
      </w:r>
    </w:p>
    <w:p w14:paraId="11FF0E5C" w14:textId="77777777" w:rsidR="00B86060" w:rsidRPr="00D77253" w:rsidRDefault="00B86060" w:rsidP="00A225E5">
      <w:pPr>
        <w:spacing w:line="276" w:lineRule="auto"/>
        <w:ind w:left="720"/>
        <w:rPr>
          <w:rFonts w:asciiTheme="minorHAnsi" w:hAnsiTheme="minorHAnsi" w:cstheme="minorHAnsi"/>
          <w:b/>
          <w:bCs/>
          <w:color w:val="000000"/>
        </w:rPr>
      </w:pPr>
    </w:p>
    <w:p w14:paraId="00D6A3E9" w14:textId="77777777" w:rsidR="00CD3A82" w:rsidRPr="00D77253" w:rsidRDefault="00B7001D" w:rsidP="00A225E5">
      <w:pPr>
        <w:autoSpaceDE w:val="0"/>
        <w:autoSpaceDN w:val="0"/>
        <w:adjustRightInd w:val="0"/>
        <w:spacing w:line="276" w:lineRule="auto"/>
        <w:ind w:hanging="3540"/>
        <w:jc w:val="center"/>
        <w:rPr>
          <w:rFonts w:asciiTheme="minorHAnsi" w:hAnsiTheme="minorHAnsi" w:cstheme="minorHAnsi"/>
          <w:color w:val="000000"/>
        </w:rPr>
      </w:pPr>
      <w:r w:rsidRPr="00D77253">
        <w:rPr>
          <w:rFonts w:asciiTheme="minorHAnsi" w:hAnsiTheme="minorHAnsi" w:cstheme="minorHAnsi"/>
          <w:b/>
          <w:bCs/>
          <w:color w:val="000000"/>
        </w:rPr>
        <w:t xml:space="preserve"> ze strony Wykonawcy:</w:t>
      </w:r>
      <w:r w:rsidR="00CD3A82" w:rsidRPr="00D77253">
        <w:rPr>
          <w:rFonts w:asciiTheme="minorHAnsi" w:hAnsiTheme="minorHAnsi" w:cstheme="minorHAnsi"/>
          <w:b/>
          <w:bCs/>
          <w:color w:val="000000"/>
        </w:rPr>
        <w:t xml:space="preserve"> </w:t>
      </w:r>
      <w:r w:rsidRPr="00D77253">
        <w:rPr>
          <w:rFonts w:asciiTheme="minorHAnsi" w:hAnsiTheme="minorHAnsi" w:cstheme="minorHAnsi"/>
          <w:b/>
          <w:bCs/>
          <w:color w:val="000000"/>
        </w:rPr>
        <w:t xml:space="preserve"> ze strony Zamawiającego:</w:t>
      </w:r>
    </w:p>
    <w:p w14:paraId="455AD5DF" w14:textId="77777777" w:rsidR="00B7001D" w:rsidRPr="00D77253" w:rsidRDefault="00270FFC" w:rsidP="00A225E5">
      <w:pPr>
        <w:autoSpaceDE w:val="0"/>
        <w:autoSpaceDN w:val="0"/>
        <w:adjustRightInd w:val="0"/>
        <w:spacing w:line="276" w:lineRule="auto"/>
        <w:ind w:left="708"/>
        <w:jc w:val="both"/>
        <w:rPr>
          <w:rFonts w:asciiTheme="minorHAnsi" w:hAnsiTheme="minorHAnsi" w:cstheme="minorHAnsi"/>
        </w:rPr>
      </w:pPr>
      <w:r w:rsidRPr="00D77253">
        <w:rPr>
          <w:rFonts w:asciiTheme="minorHAnsi" w:hAnsiTheme="minorHAnsi" w:cstheme="minorHAnsi"/>
          <w:color w:val="000000"/>
        </w:rPr>
        <w:t xml:space="preserve"> </w:t>
      </w:r>
      <w:r w:rsidR="00B7001D" w:rsidRPr="00D77253">
        <w:rPr>
          <w:rFonts w:asciiTheme="minorHAnsi" w:hAnsiTheme="minorHAnsi" w:cstheme="minorHAnsi"/>
          <w:color w:val="000000"/>
        </w:rPr>
        <w:t>………………………………</w:t>
      </w:r>
      <w:r w:rsidR="00CD3A82" w:rsidRPr="00D77253">
        <w:rPr>
          <w:rFonts w:asciiTheme="minorHAnsi" w:hAnsiTheme="minorHAnsi" w:cstheme="minorHAnsi"/>
          <w:color w:val="000000"/>
        </w:rPr>
        <w:t xml:space="preserve"> </w:t>
      </w:r>
      <w:r w:rsidR="00B7001D" w:rsidRPr="00D77253">
        <w:rPr>
          <w:rFonts w:asciiTheme="minorHAnsi" w:hAnsiTheme="minorHAnsi" w:cstheme="minorHAnsi"/>
          <w:color w:val="000000"/>
        </w:rPr>
        <w:t xml:space="preserve">……………………………… </w:t>
      </w:r>
    </w:p>
    <w:sectPr w:rsidR="00B7001D" w:rsidRPr="00D77253" w:rsidSect="00B7001D">
      <w:headerReference w:type="default" r:id="rId7"/>
      <w:footerReference w:type="default" r:id="rId8"/>
      <w:pgSz w:w="11906" w:h="16838"/>
      <w:pgMar w:top="124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4218D" w14:textId="77777777" w:rsidR="006743E8" w:rsidRDefault="006743E8" w:rsidP="0047637D">
      <w:r>
        <w:separator/>
      </w:r>
    </w:p>
  </w:endnote>
  <w:endnote w:type="continuationSeparator" w:id="0">
    <w:p w14:paraId="770B3DE5" w14:textId="77777777" w:rsidR="006743E8" w:rsidRDefault="006743E8" w:rsidP="00476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4AE87" w14:textId="77777777" w:rsidR="00295055" w:rsidRPr="00720905" w:rsidRDefault="00295055" w:rsidP="00335BDF">
    <w:pPr>
      <w:pStyle w:val="Stopka"/>
      <w:pBdr>
        <w:top w:val="single" w:sz="4" w:space="1" w:color="auto"/>
      </w:pBdr>
      <w:jc w:val="center"/>
      <w:rPr>
        <w:rFonts w:asciiTheme="minorHAnsi" w:hAnsiTheme="minorHAnsi" w:cstheme="minorHAnsi"/>
      </w:rPr>
    </w:pPr>
    <w:r w:rsidRPr="00720905">
      <w:rPr>
        <w:rFonts w:asciiTheme="minorHAnsi" w:hAnsiTheme="minorHAnsi" w:cstheme="minorHAnsi"/>
      </w:rPr>
      <w:t xml:space="preserve">Strona </w:t>
    </w:r>
    <w:r w:rsidRPr="00720905">
      <w:rPr>
        <w:rFonts w:asciiTheme="minorHAnsi" w:hAnsiTheme="minorHAnsi" w:cstheme="minorHAnsi"/>
      </w:rPr>
      <w:fldChar w:fldCharType="begin"/>
    </w:r>
    <w:r w:rsidRPr="00720905">
      <w:rPr>
        <w:rFonts w:asciiTheme="minorHAnsi" w:hAnsiTheme="minorHAnsi" w:cstheme="minorHAnsi"/>
      </w:rPr>
      <w:instrText xml:space="preserve"> PAGE </w:instrText>
    </w:r>
    <w:r w:rsidRPr="00720905">
      <w:rPr>
        <w:rFonts w:asciiTheme="minorHAnsi" w:hAnsiTheme="minorHAnsi" w:cstheme="minorHAnsi"/>
      </w:rPr>
      <w:fldChar w:fldCharType="separate"/>
    </w:r>
    <w:r w:rsidR="00C44B74" w:rsidRPr="00720905">
      <w:rPr>
        <w:rFonts w:asciiTheme="minorHAnsi" w:hAnsiTheme="minorHAnsi" w:cstheme="minorHAnsi"/>
        <w:noProof/>
      </w:rPr>
      <w:t>3</w:t>
    </w:r>
    <w:r w:rsidRPr="00720905">
      <w:rPr>
        <w:rFonts w:asciiTheme="minorHAnsi" w:hAnsiTheme="minorHAnsi" w:cstheme="minorHAnsi"/>
      </w:rPr>
      <w:fldChar w:fldCharType="end"/>
    </w:r>
    <w:r w:rsidRPr="00720905">
      <w:rPr>
        <w:rFonts w:asciiTheme="minorHAnsi" w:hAnsiTheme="minorHAnsi" w:cstheme="minorHAnsi"/>
      </w:rPr>
      <w:t xml:space="preserve"> z </w:t>
    </w:r>
    <w:r w:rsidRPr="00720905">
      <w:rPr>
        <w:rFonts w:asciiTheme="minorHAnsi" w:hAnsiTheme="minorHAnsi" w:cstheme="minorHAnsi"/>
      </w:rPr>
      <w:fldChar w:fldCharType="begin"/>
    </w:r>
    <w:r w:rsidRPr="00720905">
      <w:rPr>
        <w:rFonts w:asciiTheme="minorHAnsi" w:hAnsiTheme="minorHAnsi" w:cstheme="minorHAnsi"/>
      </w:rPr>
      <w:instrText xml:space="preserve"> NUMPAGES </w:instrText>
    </w:r>
    <w:r w:rsidRPr="00720905">
      <w:rPr>
        <w:rFonts w:asciiTheme="minorHAnsi" w:hAnsiTheme="minorHAnsi" w:cstheme="minorHAnsi"/>
      </w:rPr>
      <w:fldChar w:fldCharType="separate"/>
    </w:r>
    <w:r w:rsidR="00C44B74" w:rsidRPr="00720905">
      <w:rPr>
        <w:rFonts w:asciiTheme="minorHAnsi" w:hAnsiTheme="minorHAnsi" w:cstheme="minorHAnsi"/>
        <w:noProof/>
      </w:rPr>
      <w:t>5</w:t>
    </w:r>
    <w:r w:rsidRPr="00720905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B5CAB" w14:textId="77777777" w:rsidR="006743E8" w:rsidRDefault="006743E8" w:rsidP="0047637D">
      <w:r>
        <w:separator/>
      </w:r>
    </w:p>
  </w:footnote>
  <w:footnote w:type="continuationSeparator" w:id="0">
    <w:p w14:paraId="1C888F2C" w14:textId="77777777" w:rsidR="006743E8" w:rsidRDefault="006743E8" w:rsidP="0047637D">
      <w:r>
        <w:continuationSeparator/>
      </w:r>
    </w:p>
  </w:footnote>
  <w:footnote w:id="1">
    <w:p w14:paraId="344CAD8B" w14:textId="77777777" w:rsidR="009462E0" w:rsidRPr="00AF61CD" w:rsidRDefault="009462E0" w:rsidP="009462E0">
      <w:pPr>
        <w:pStyle w:val="Tekstprzypisudolnego"/>
        <w:rPr>
          <w:rFonts w:ascii="Tahoma" w:hAnsi="Tahoma" w:cs="Tahoma"/>
          <w:sz w:val="18"/>
          <w:szCs w:val="18"/>
        </w:rPr>
      </w:pPr>
      <w:r w:rsidRPr="00AF61CD">
        <w:rPr>
          <w:rStyle w:val="Odwoanieprzypisudolnego"/>
          <w:rFonts w:ascii="Tahoma" w:hAnsi="Tahoma" w:cs="Tahoma"/>
          <w:sz w:val="18"/>
          <w:szCs w:val="18"/>
        </w:rPr>
        <w:footnoteRef/>
      </w:r>
      <w:r w:rsidRPr="00AF61CD">
        <w:rPr>
          <w:rFonts w:ascii="Tahoma" w:hAnsi="Tahoma" w:cs="Tahoma"/>
          <w:sz w:val="18"/>
          <w:szCs w:val="18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65C92" w14:textId="77777777" w:rsidR="00013AA9" w:rsidRDefault="00013AA9" w:rsidP="00013AA9">
    <w:pPr>
      <w:pStyle w:val="Nagwek"/>
    </w:pPr>
    <w:r w:rsidRPr="005443F9">
      <w:rPr>
        <w:noProof/>
      </w:rPr>
      <w:drawing>
        <wp:inline distT="0" distB="0" distL="0" distR="0" wp14:anchorId="788B76E8" wp14:editId="195D8890">
          <wp:extent cx="5760720" cy="571500"/>
          <wp:effectExtent l="0" t="0" r="0" b="0"/>
          <wp:docPr id="1" name="Obraz 1" descr="Logotyp przedsięwzięcia objętego wsparciem ze środków Planu rozwojowego z zakresu Inwestycji realizowanej w ramach Krajowego Planu Odbudowy i Zwiększania Odporności – komponent D „Efektywność, dostępność i jakość systemu ochrony zdrowia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FA2FF2" w14:textId="77777777" w:rsidR="00013AA9" w:rsidRDefault="00013AA9" w:rsidP="00013AA9">
    <w:pPr>
      <w:pStyle w:val="Tekstpodstawowy"/>
      <w:pBdr>
        <w:bottom w:val="single" w:sz="4" w:space="1" w:color="auto"/>
      </w:pBdr>
      <w:spacing w:line="240" w:lineRule="auto"/>
      <w:jc w:val="both"/>
      <w:rPr>
        <w:rFonts w:asciiTheme="minorHAnsi" w:hAnsiTheme="minorHAnsi" w:cstheme="minorHAnsi"/>
        <w:szCs w:val="24"/>
      </w:rPr>
    </w:pPr>
  </w:p>
  <w:p w14:paraId="660E27C2" w14:textId="3F486004" w:rsidR="00295055" w:rsidRPr="001D52F5" w:rsidRDefault="00295055" w:rsidP="001D52F5">
    <w:pPr>
      <w:pStyle w:val="Tekstpodstawowy"/>
      <w:pBdr>
        <w:bottom w:val="single" w:sz="4" w:space="1" w:color="auto"/>
      </w:pBdr>
      <w:spacing w:line="276" w:lineRule="auto"/>
      <w:rPr>
        <w:rFonts w:asciiTheme="minorHAnsi" w:hAnsiTheme="minorHAnsi" w:cstheme="minorHAnsi"/>
        <w:szCs w:val="24"/>
      </w:rPr>
    </w:pPr>
    <w:r w:rsidRPr="002300EC">
      <w:rPr>
        <w:rFonts w:asciiTheme="minorHAnsi" w:hAnsiTheme="minorHAnsi" w:cstheme="minorHAnsi"/>
        <w:szCs w:val="24"/>
      </w:rPr>
      <w:t xml:space="preserve">Dotyczy: Postępowanie nr </w:t>
    </w:r>
    <w:r w:rsidR="002469E2" w:rsidRPr="002300EC">
      <w:rPr>
        <w:rFonts w:asciiTheme="minorHAnsi" w:hAnsiTheme="minorHAnsi" w:cstheme="minorHAnsi"/>
        <w:szCs w:val="24"/>
      </w:rPr>
      <w:t>ZP</w:t>
    </w:r>
    <w:r w:rsidR="000818AD" w:rsidRPr="002300EC">
      <w:rPr>
        <w:rFonts w:asciiTheme="minorHAnsi" w:hAnsiTheme="minorHAnsi" w:cstheme="minorHAnsi"/>
        <w:szCs w:val="24"/>
      </w:rPr>
      <w:t>.26.1.</w:t>
    </w:r>
    <w:r w:rsidR="001D52F5">
      <w:rPr>
        <w:rFonts w:asciiTheme="minorHAnsi" w:hAnsiTheme="minorHAnsi" w:cstheme="minorHAnsi"/>
        <w:szCs w:val="24"/>
      </w:rPr>
      <w:t>13</w:t>
    </w:r>
    <w:r w:rsidR="004B34E0">
      <w:rPr>
        <w:rFonts w:asciiTheme="minorHAnsi" w:hAnsiTheme="minorHAnsi" w:cstheme="minorHAnsi"/>
        <w:szCs w:val="24"/>
      </w:rPr>
      <w:t>.202</w:t>
    </w:r>
    <w:r w:rsidR="00013AA9">
      <w:rPr>
        <w:rFonts w:asciiTheme="minorHAnsi" w:hAnsiTheme="minorHAnsi" w:cstheme="minorHAnsi"/>
        <w:szCs w:val="24"/>
      </w:rPr>
      <w:t>6</w:t>
    </w:r>
    <w:r w:rsidR="00720905">
      <w:rPr>
        <w:rFonts w:asciiTheme="minorHAnsi" w:hAnsiTheme="minorHAnsi" w:cstheme="minorHAnsi"/>
        <w:szCs w:val="24"/>
      </w:rPr>
      <w:t xml:space="preserve"> </w:t>
    </w:r>
    <w:r w:rsidR="001D52F5" w:rsidRPr="001D52F5">
      <w:rPr>
        <w:rFonts w:asciiTheme="minorHAnsi" w:hAnsiTheme="minorHAnsi" w:cstheme="minorHAnsi"/>
        <w:szCs w:val="24"/>
      </w:rPr>
      <w:t xml:space="preserve"> Dostawa wyposażenia medycznego do Wieloprofilowego Centrum Symulacji</w:t>
    </w:r>
    <w:r w:rsidR="001D52F5">
      <w:rPr>
        <w:rFonts w:asciiTheme="minorHAnsi" w:hAnsiTheme="minorHAnsi" w:cstheme="minorHAnsi"/>
        <w:szCs w:val="24"/>
      </w:rPr>
      <w:t xml:space="preserve"> </w:t>
    </w:r>
    <w:r w:rsidR="001D52F5" w:rsidRPr="001D52F5">
      <w:rPr>
        <w:rFonts w:asciiTheme="minorHAnsi" w:hAnsiTheme="minorHAnsi" w:cstheme="minorHAnsi"/>
        <w:szCs w:val="24"/>
      </w:rPr>
      <w:t>Medycznych Uniwersytetu Jana Długosza w Częstochowie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4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1" w15:restartNumberingAfterBreak="0">
    <w:nsid w:val="00000004"/>
    <w:multiLevelType w:val="multilevel"/>
    <w:tmpl w:val="950ED660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3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5" w15:restartNumberingAfterBreak="0">
    <w:nsid w:val="0000000A"/>
    <w:multiLevelType w:val="multilevel"/>
    <w:tmpl w:val="0000000A"/>
    <w:name w:val="WW8Num10"/>
    <w:lvl w:ilvl="0">
      <w:start w:val="4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6" w15:restartNumberingAfterBreak="0">
    <w:nsid w:val="0000000C"/>
    <w:multiLevelType w:val="multilevel"/>
    <w:tmpl w:val="9140C886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7" w15:restartNumberingAfterBreak="0">
    <w:nsid w:val="0000000D"/>
    <w:multiLevelType w:val="multilevel"/>
    <w:tmpl w:val="0000000D"/>
    <w:name w:val="WW8Num13"/>
    <w:lvl w:ilvl="0">
      <w:start w:val="3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8" w15:restartNumberingAfterBreak="0">
    <w:nsid w:val="0000000F"/>
    <w:multiLevelType w:val="multilevel"/>
    <w:tmpl w:val="0000000F"/>
    <w:name w:val="WW8Num15"/>
    <w:lvl w:ilvl="0">
      <w:start w:val="2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9" w15:restartNumberingAfterBreak="0">
    <w:nsid w:val="00000010"/>
    <w:multiLevelType w:val="multilevel"/>
    <w:tmpl w:val="00000010"/>
    <w:name w:val="WW8Num16"/>
    <w:lvl w:ilvl="0">
      <w:start w:val="6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10" w15:restartNumberingAfterBreak="0">
    <w:nsid w:val="00561E48"/>
    <w:multiLevelType w:val="multilevel"/>
    <w:tmpl w:val="C76E61AC"/>
    <w:lvl w:ilvl="0">
      <w:start w:val="1"/>
      <w:numFmt w:val="decimal"/>
      <w:lvlText w:val="%1."/>
      <w:lvlJc w:val="left"/>
      <w:pPr>
        <w:ind w:left="3479" w:firstLine="0"/>
      </w:pPr>
      <w:rPr>
        <w:rFonts w:ascii="Arial" w:eastAsia="Tahoma" w:hAnsi="Arial" w:cs="Arial" w:hint="default"/>
        <w:b w:val="0"/>
        <w:i w:val="0"/>
        <w:strike w:val="0"/>
        <w:color w:val="000000"/>
        <w:sz w:val="21"/>
        <w:szCs w:val="21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4559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ind w:left="5279" w:hanging="180"/>
      </w:pPr>
    </w:lvl>
    <w:lvl w:ilvl="3">
      <w:start w:val="1"/>
      <w:numFmt w:val="decimal"/>
      <w:lvlText w:val="%4."/>
      <w:lvlJc w:val="left"/>
      <w:pPr>
        <w:ind w:left="5999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6719" w:hanging="360"/>
      </w:pPr>
    </w:lvl>
    <w:lvl w:ilvl="5">
      <w:start w:val="1"/>
      <w:numFmt w:val="lowerRoman"/>
      <w:lvlText w:val="%6."/>
      <w:lvlJc w:val="right"/>
      <w:pPr>
        <w:ind w:left="7439" w:hanging="180"/>
      </w:pPr>
    </w:lvl>
    <w:lvl w:ilvl="6">
      <w:start w:val="1"/>
      <w:numFmt w:val="decimal"/>
      <w:lvlText w:val="%7."/>
      <w:lvlJc w:val="left"/>
      <w:pPr>
        <w:ind w:left="8159" w:hanging="360"/>
      </w:pPr>
    </w:lvl>
    <w:lvl w:ilvl="7">
      <w:start w:val="1"/>
      <w:numFmt w:val="lowerLetter"/>
      <w:lvlText w:val="%8."/>
      <w:lvlJc w:val="left"/>
      <w:pPr>
        <w:ind w:left="8879" w:hanging="360"/>
      </w:pPr>
    </w:lvl>
    <w:lvl w:ilvl="8">
      <w:start w:val="1"/>
      <w:numFmt w:val="lowerRoman"/>
      <w:lvlText w:val="%9."/>
      <w:lvlJc w:val="right"/>
      <w:pPr>
        <w:ind w:left="9599" w:hanging="180"/>
      </w:pPr>
    </w:lvl>
  </w:abstractNum>
  <w:abstractNum w:abstractNumId="11" w15:restartNumberingAfterBreak="0">
    <w:nsid w:val="038B2391"/>
    <w:multiLevelType w:val="hybridMultilevel"/>
    <w:tmpl w:val="1666B4CC"/>
    <w:lvl w:ilvl="0" w:tplc="655E4A8A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3DB1E27"/>
    <w:multiLevelType w:val="hybridMultilevel"/>
    <w:tmpl w:val="3F900402"/>
    <w:lvl w:ilvl="0" w:tplc="04150011">
      <w:start w:val="1"/>
      <w:numFmt w:val="decimal"/>
      <w:lvlText w:val="%1)"/>
      <w:lvlJc w:val="left"/>
      <w:pPr>
        <w:ind w:left="1212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162185A"/>
    <w:multiLevelType w:val="multilevel"/>
    <w:tmpl w:val="73D29C2E"/>
    <w:lvl w:ilvl="0">
      <w:start w:val="2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4" w15:restartNumberingAfterBreak="0">
    <w:nsid w:val="143A301B"/>
    <w:multiLevelType w:val="hybridMultilevel"/>
    <w:tmpl w:val="9216EA54"/>
    <w:lvl w:ilvl="0" w:tplc="44C46F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6BB4A64"/>
    <w:multiLevelType w:val="hybridMultilevel"/>
    <w:tmpl w:val="63AE9DCC"/>
    <w:lvl w:ilvl="0" w:tplc="9D66CD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BC5C7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7989C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D451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50ED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C05C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D676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D8BE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95682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8940878"/>
    <w:multiLevelType w:val="hybridMultilevel"/>
    <w:tmpl w:val="BE287E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A22C86"/>
    <w:multiLevelType w:val="hybridMultilevel"/>
    <w:tmpl w:val="49B61C4C"/>
    <w:lvl w:ilvl="0" w:tplc="D9A294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34FA6"/>
    <w:multiLevelType w:val="hybridMultilevel"/>
    <w:tmpl w:val="EA3CB90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091D87"/>
    <w:multiLevelType w:val="hybridMultilevel"/>
    <w:tmpl w:val="1B82C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2D694A"/>
    <w:multiLevelType w:val="hybridMultilevel"/>
    <w:tmpl w:val="38741004"/>
    <w:lvl w:ilvl="0" w:tplc="A5067FBA">
      <w:start w:val="2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08C38E4"/>
    <w:multiLevelType w:val="hybridMultilevel"/>
    <w:tmpl w:val="9FEEFCC4"/>
    <w:lvl w:ilvl="0" w:tplc="0415000F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2E829A5"/>
    <w:multiLevelType w:val="hybridMultilevel"/>
    <w:tmpl w:val="B3181BC8"/>
    <w:lvl w:ilvl="0" w:tplc="4D3E99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4B2C04"/>
    <w:multiLevelType w:val="hybridMultilevel"/>
    <w:tmpl w:val="7A8A911E"/>
    <w:lvl w:ilvl="0" w:tplc="F4BEC9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F27723"/>
    <w:multiLevelType w:val="hybridMultilevel"/>
    <w:tmpl w:val="9F46D86E"/>
    <w:lvl w:ilvl="0" w:tplc="0415000F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eastAsia="Times New Roman" w:hAnsi="Tahoma" w:cs="Tahom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F952DF"/>
    <w:multiLevelType w:val="hybridMultilevel"/>
    <w:tmpl w:val="3B8A6B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1AB7006"/>
    <w:multiLevelType w:val="hybridMultilevel"/>
    <w:tmpl w:val="9B78CC18"/>
    <w:lvl w:ilvl="0" w:tplc="3FFC32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2A161B2"/>
    <w:multiLevelType w:val="hybridMultilevel"/>
    <w:tmpl w:val="5F8E3280"/>
    <w:lvl w:ilvl="0" w:tplc="9A2C2C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AF520A"/>
    <w:multiLevelType w:val="hybridMultilevel"/>
    <w:tmpl w:val="1368FB0A"/>
    <w:lvl w:ilvl="0" w:tplc="4DE499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002253"/>
    <w:multiLevelType w:val="hybridMultilevel"/>
    <w:tmpl w:val="0A1E7268"/>
    <w:lvl w:ilvl="0" w:tplc="7848BE7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5D4696"/>
    <w:multiLevelType w:val="hybridMultilevel"/>
    <w:tmpl w:val="C3CE42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33F3F64"/>
    <w:multiLevelType w:val="hybridMultilevel"/>
    <w:tmpl w:val="5C907B64"/>
    <w:lvl w:ilvl="0" w:tplc="4502C828">
      <w:start w:val="1"/>
      <w:numFmt w:val="bullet"/>
      <w:lvlText w:val="–"/>
      <w:lvlJc w:val="left"/>
      <w:pPr>
        <w:ind w:left="108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56644AE"/>
    <w:multiLevelType w:val="hybridMultilevel"/>
    <w:tmpl w:val="9886E6F8"/>
    <w:lvl w:ilvl="0" w:tplc="A2DC3C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003541"/>
    <w:multiLevelType w:val="hybridMultilevel"/>
    <w:tmpl w:val="D3BC5748"/>
    <w:lvl w:ilvl="0" w:tplc="F8EE83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769618A"/>
    <w:multiLevelType w:val="singleLevel"/>
    <w:tmpl w:val="83167E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8C34D12"/>
    <w:multiLevelType w:val="hybridMultilevel"/>
    <w:tmpl w:val="4F0625A0"/>
    <w:lvl w:ilvl="0" w:tplc="B9EABDDE">
      <w:start w:val="1"/>
      <w:numFmt w:val="decimal"/>
      <w:lvlText w:val="%1."/>
      <w:lvlJc w:val="left"/>
      <w:pPr>
        <w:ind w:left="720" w:hanging="360"/>
      </w:pPr>
      <w:rPr>
        <w:rFonts w:asciiTheme="minorHAnsi" w:eastAsia="Arial Unicode MS" w:hAnsiTheme="minorHAnsi" w:cstheme="minorHAnsi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766B1"/>
    <w:multiLevelType w:val="hybridMultilevel"/>
    <w:tmpl w:val="F6B0519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D64D7F"/>
    <w:multiLevelType w:val="hybridMultilevel"/>
    <w:tmpl w:val="72A492EA"/>
    <w:lvl w:ilvl="0" w:tplc="F2868A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BC57942"/>
    <w:multiLevelType w:val="multilevel"/>
    <w:tmpl w:val="56822D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DF334A6"/>
    <w:multiLevelType w:val="hybridMultilevel"/>
    <w:tmpl w:val="182824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480257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9938026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8052884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93882410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41598326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0416237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02409027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18586278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665381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825708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13393626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6302645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681683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6923191">
    <w:abstractNumId w:val="33"/>
  </w:num>
  <w:num w:numId="15" w16cid:durableId="216552590">
    <w:abstractNumId w:val="11"/>
  </w:num>
  <w:num w:numId="16" w16cid:durableId="1896549336">
    <w:abstractNumId w:val="35"/>
  </w:num>
  <w:num w:numId="17" w16cid:durableId="759444776">
    <w:abstractNumId w:val="18"/>
  </w:num>
  <w:num w:numId="18" w16cid:durableId="1045443609">
    <w:abstractNumId w:val="36"/>
  </w:num>
  <w:num w:numId="19" w16cid:durableId="1481538676">
    <w:abstractNumId w:val="15"/>
  </w:num>
  <w:num w:numId="20" w16cid:durableId="1547522246">
    <w:abstractNumId w:val="23"/>
  </w:num>
  <w:num w:numId="21" w16cid:durableId="727918309">
    <w:abstractNumId w:val="16"/>
  </w:num>
  <w:num w:numId="22" w16cid:durableId="733091233">
    <w:abstractNumId w:val="34"/>
  </w:num>
  <w:num w:numId="23" w16cid:durableId="497236324">
    <w:abstractNumId w:val="30"/>
  </w:num>
  <w:num w:numId="24" w16cid:durableId="1802381445">
    <w:abstractNumId w:val="20"/>
  </w:num>
  <w:num w:numId="25" w16cid:durableId="1958639598">
    <w:abstractNumId w:val="31"/>
  </w:num>
  <w:num w:numId="26" w16cid:durableId="1417361525">
    <w:abstractNumId w:val="32"/>
  </w:num>
  <w:num w:numId="27" w16cid:durableId="402870679">
    <w:abstractNumId w:val="24"/>
  </w:num>
  <w:num w:numId="28" w16cid:durableId="1316448688">
    <w:abstractNumId w:val="28"/>
  </w:num>
  <w:num w:numId="29" w16cid:durableId="278027301">
    <w:abstractNumId w:val="19"/>
  </w:num>
  <w:num w:numId="30" w16cid:durableId="202289978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686798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24379504">
    <w:abstractNumId w:val="37"/>
  </w:num>
  <w:num w:numId="33" w16cid:durableId="442656632">
    <w:abstractNumId w:val="17"/>
  </w:num>
  <w:num w:numId="34" w16cid:durableId="188340026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65906390">
    <w:abstractNumId w:val="22"/>
  </w:num>
  <w:num w:numId="36" w16cid:durableId="542324432">
    <w:abstractNumId w:val="39"/>
  </w:num>
  <w:num w:numId="37" w16cid:durableId="890270332">
    <w:abstractNumId w:val="26"/>
  </w:num>
  <w:num w:numId="38" w16cid:durableId="390613330">
    <w:abstractNumId w:val="29"/>
  </w:num>
  <w:num w:numId="39" w16cid:durableId="4946880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75810790">
    <w:abstractNumId w:val="13"/>
  </w:num>
  <w:num w:numId="41" w16cid:durableId="958488926">
    <w:abstractNumId w:val="14"/>
  </w:num>
  <w:num w:numId="42" w16cid:durableId="228854053">
    <w:abstractNumId w:val="27"/>
  </w:num>
  <w:num w:numId="43" w16cid:durableId="830173983">
    <w:abstractNumId w:val="10"/>
  </w:num>
  <w:num w:numId="44" w16cid:durableId="1658261842">
    <w:abstractNumId w:val="12"/>
  </w:num>
  <w:num w:numId="45" w16cid:durableId="171680855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CBF"/>
    <w:rsid w:val="000073CA"/>
    <w:rsid w:val="000076BF"/>
    <w:rsid w:val="000103E2"/>
    <w:rsid w:val="000113A8"/>
    <w:rsid w:val="00013AA9"/>
    <w:rsid w:val="00013D13"/>
    <w:rsid w:val="00013E27"/>
    <w:rsid w:val="00015375"/>
    <w:rsid w:val="000221A8"/>
    <w:rsid w:val="00024AC6"/>
    <w:rsid w:val="000261F8"/>
    <w:rsid w:val="0003386A"/>
    <w:rsid w:val="00036C9A"/>
    <w:rsid w:val="00073910"/>
    <w:rsid w:val="00076521"/>
    <w:rsid w:val="000818AD"/>
    <w:rsid w:val="000855C0"/>
    <w:rsid w:val="000B6BF1"/>
    <w:rsid w:val="000C2F2C"/>
    <w:rsid w:val="000D347A"/>
    <w:rsid w:val="000D74E2"/>
    <w:rsid w:val="000E68F4"/>
    <w:rsid w:val="000E7860"/>
    <w:rsid w:val="000F1AB3"/>
    <w:rsid w:val="001134B1"/>
    <w:rsid w:val="001151F3"/>
    <w:rsid w:val="00126D2B"/>
    <w:rsid w:val="001322FF"/>
    <w:rsid w:val="00145504"/>
    <w:rsid w:val="001630F0"/>
    <w:rsid w:val="00165A88"/>
    <w:rsid w:val="00173911"/>
    <w:rsid w:val="00173DA6"/>
    <w:rsid w:val="001774B2"/>
    <w:rsid w:val="00195145"/>
    <w:rsid w:val="001951C8"/>
    <w:rsid w:val="001A0F7A"/>
    <w:rsid w:val="001A1EDA"/>
    <w:rsid w:val="001B50FD"/>
    <w:rsid w:val="001B5BA7"/>
    <w:rsid w:val="001C06D8"/>
    <w:rsid w:val="001C41C7"/>
    <w:rsid w:val="001D27C9"/>
    <w:rsid w:val="001D52F5"/>
    <w:rsid w:val="001F38F4"/>
    <w:rsid w:val="001F74E7"/>
    <w:rsid w:val="002079A5"/>
    <w:rsid w:val="002211BE"/>
    <w:rsid w:val="00223FB6"/>
    <w:rsid w:val="002265C2"/>
    <w:rsid w:val="002300EC"/>
    <w:rsid w:val="00230207"/>
    <w:rsid w:val="00240541"/>
    <w:rsid w:val="002469E2"/>
    <w:rsid w:val="002631BD"/>
    <w:rsid w:val="00267D92"/>
    <w:rsid w:val="00270FFC"/>
    <w:rsid w:val="00276905"/>
    <w:rsid w:val="002778C6"/>
    <w:rsid w:val="00283930"/>
    <w:rsid w:val="00294A91"/>
    <w:rsid w:val="00295055"/>
    <w:rsid w:val="00296A1C"/>
    <w:rsid w:val="002A2C9E"/>
    <w:rsid w:val="002A386C"/>
    <w:rsid w:val="002A3D27"/>
    <w:rsid w:val="002B79F5"/>
    <w:rsid w:val="002C1C59"/>
    <w:rsid w:val="002C23AF"/>
    <w:rsid w:val="002C5135"/>
    <w:rsid w:val="002C6D12"/>
    <w:rsid w:val="002C7340"/>
    <w:rsid w:val="002C7D8F"/>
    <w:rsid w:val="002D08EF"/>
    <w:rsid w:val="002E4CD0"/>
    <w:rsid w:val="002E5767"/>
    <w:rsid w:val="002E7EA1"/>
    <w:rsid w:val="002F44E8"/>
    <w:rsid w:val="00302CFA"/>
    <w:rsid w:val="003065B4"/>
    <w:rsid w:val="00316B8D"/>
    <w:rsid w:val="003204C2"/>
    <w:rsid w:val="00324CA6"/>
    <w:rsid w:val="003323A1"/>
    <w:rsid w:val="00332510"/>
    <w:rsid w:val="00335BDF"/>
    <w:rsid w:val="00353589"/>
    <w:rsid w:val="003537C3"/>
    <w:rsid w:val="00354A79"/>
    <w:rsid w:val="00366A06"/>
    <w:rsid w:val="00371FED"/>
    <w:rsid w:val="0038343B"/>
    <w:rsid w:val="003851DF"/>
    <w:rsid w:val="003866F3"/>
    <w:rsid w:val="0039675C"/>
    <w:rsid w:val="003A33E4"/>
    <w:rsid w:val="003B2512"/>
    <w:rsid w:val="003C6677"/>
    <w:rsid w:val="003D162D"/>
    <w:rsid w:val="003E5EA1"/>
    <w:rsid w:val="003F037A"/>
    <w:rsid w:val="003F0D6F"/>
    <w:rsid w:val="003F15B7"/>
    <w:rsid w:val="00404653"/>
    <w:rsid w:val="00404D9D"/>
    <w:rsid w:val="0041196A"/>
    <w:rsid w:val="00411BA1"/>
    <w:rsid w:val="00417E4C"/>
    <w:rsid w:val="00424005"/>
    <w:rsid w:val="00432E12"/>
    <w:rsid w:val="004349C1"/>
    <w:rsid w:val="00442484"/>
    <w:rsid w:val="00451650"/>
    <w:rsid w:val="00454762"/>
    <w:rsid w:val="00457313"/>
    <w:rsid w:val="004618FD"/>
    <w:rsid w:val="00462DBE"/>
    <w:rsid w:val="00474112"/>
    <w:rsid w:val="00475617"/>
    <w:rsid w:val="0047637D"/>
    <w:rsid w:val="00477C8A"/>
    <w:rsid w:val="0048154D"/>
    <w:rsid w:val="00483BF8"/>
    <w:rsid w:val="00487A18"/>
    <w:rsid w:val="00490FC9"/>
    <w:rsid w:val="00492BCD"/>
    <w:rsid w:val="00492DC8"/>
    <w:rsid w:val="00493A8E"/>
    <w:rsid w:val="004A403E"/>
    <w:rsid w:val="004A414B"/>
    <w:rsid w:val="004B2357"/>
    <w:rsid w:val="004B34E0"/>
    <w:rsid w:val="004B35D8"/>
    <w:rsid w:val="004B6C81"/>
    <w:rsid w:val="004B6DBA"/>
    <w:rsid w:val="004D3065"/>
    <w:rsid w:val="004D4849"/>
    <w:rsid w:val="004E1D41"/>
    <w:rsid w:val="004F1A82"/>
    <w:rsid w:val="00503F9E"/>
    <w:rsid w:val="00512E85"/>
    <w:rsid w:val="005236C6"/>
    <w:rsid w:val="005300D8"/>
    <w:rsid w:val="00534382"/>
    <w:rsid w:val="00535875"/>
    <w:rsid w:val="005405D3"/>
    <w:rsid w:val="005407EF"/>
    <w:rsid w:val="0054243F"/>
    <w:rsid w:val="00550E85"/>
    <w:rsid w:val="005522BF"/>
    <w:rsid w:val="005627CC"/>
    <w:rsid w:val="005642AE"/>
    <w:rsid w:val="00566FDF"/>
    <w:rsid w:val="00577CBF"/>
    <w:rsid w:val="00582B62"/>
    <w:rsid w:val="005A23DE"/>
    <w:rsid w:val="005A2B6A"/>
    <w:rsid w:val="005A50FA"/>
    <w:rsid w:val="005B79E2"/>
    <w:rsid w:val="005C24FC"/>
    <w:rsid w:val="005D1DD5"/>
    <w:rsid w:val="005E0622"/>
    <w:rsid w:val="005E1EA5"/>
    <w:rsid w:val="005E7211"/>
    <w:rsid w:val="005F282C"/>
    <w:rsid w:val="00612B87"/>
    <w:rsid w:val="0062184D"/>
    <w:rsid w:val="00635315"/>
    <w:rsid w:val="00647838"/>
    <w:rsid w:val="00650279"/>
    <w:rsid w:val="006520C5"/>
    <w:rsid w:val="00653E15"/>
    <w:rsid w:val="00660E2B"/>
    <w:rsid w:val="00665B3B"/>
    <w:rsid w:val="00670EBC"/>
    <w:rsid w:val="006743E8"/>
    <w:rsid w:val="00677876"/>
    <w:rsid w:val="006868E2"/>
    <w:rsid w:val="00687004"/>
    <w:rsid w:val="00694ECA"/>
    <w:rsid w:val="00697644"/>
    <w:rsid w:val="006A132D"/>
    <w:rsid w:val="006A38AE"/>
    <w:rsid w:val="006A5C60"/>
    <w:rsid w:val="006A7B15"/>
    <w:rsid w:val="006B1B7E"/>
    <w:rsid w:val="006B70C6"/>
    <w:rsid w:val="006C2EA1"/>
    <w:rsid w:val="006C59B5"/>
    <w:rsid w:val="006D5209"/>
    <w:rsid w:val="006F0F4D"/>
    <w:rsid w:val="006F4BC5"/>
    <w:rsid w:val="006F6250"/>
    <w:rsid w:val="007007EA"/>
    <w:rsid w:val="00701549"/>
    <w:rsid w:val="007031F6"/>
    <w:rsid w:val="007131F3"/>
    <w:rsid w:val="0071455D"/>
    <w:rsid w:val="00720905"/>
    <w:rsid w:val="00722539"/>
    <w:rsid w:val="007307F5"/>
    <w:rsid w:val="00737479"/>
    <w:rsid w:val="0076299C"/>
    <w:rsid w:val="00766399"/>
    <w:rsid w:val="00770820"/>
    <w:rsid w:val="00773EF0"/>
    <w:rsid w:val="00785FF4"/>
    <w:rsid w:val="007A091D"/>
    <w:rsid w:val="007A6E11"/>
    <w:rsid w:val="007B2DBD"/>
    <w:rsid w:val="007C04DA"/>
    <w:rsid w:val="007C099A"/>
    <w:rsid w:val="007C5834"/>
    <w:rsid w:val="007D295B"/>
    <w:rsid w:val="007D39C5"/>
    <w:rsid w:val="007E7D02"/>
    <w:rsid w:val="007F1A86"/>
    <w:rsid w:val="007F6E0C"/>
    <w:rsid w:val="007F7640"/>
    <w:rsid w:val="00807A6F"/>
    <w:rsid w:val="00812073"/>
    <w:rsid w:val="0081579A"/>
    <w:rsid w:val="00820C4B"/>
    <w:rsid w:val="00824BF0"/>
    <w:rsid w:val="00827287"/>
    <w:rsid w:val="00841A09"/>
    <w:rsid w:val="00843B54"/>
    <w:rsid w:val="00850FFC"/>
    <w:rsid w:val="008569EE"/>
    <w:rsid w:val="0085722F"/>
    <w:rsid w:val="00861272"/>
    <w:rsid w:val="00871626"/>
    <w:rsid w:val="00874C0B"/>
    <w:rsid w:val="0087799C"/>
    <w:rsid w:val="00885648"/>
    <w:rsid w:val="00890F34"/>
    <w:rsid w:val="00895E5C"/>
    <w:rsid w:val="008A0138"/>
    <w:rsid w:val="008A0F9F"/>
    <w:rsid w:val="008B1133"/>
    <w:rsid w:val="008B7077"/>
    <w:rsid w:val="008C3DE3"/>
    <w:rsid w:val="008D153F"/>
    <w:rsid w:val="008D3026"/>
    <w:rsid w:val="008D5ECA"/>
    <w:rsid w:val="008D64CB"/>
    <w:rsid w:val="008D6DDC"/>
    <w:rsid w:val="008E2F77"/>
    <w:rsid w:val="008F566F"/>
    <w:rsid w:val="008F57FE"/>
    <w:rsid w:val="008F5B57"/>
    <w:rsid w:val="0090427F"/>
    <w:rsid w:val="00907943"/>
    <w:rsid w:val="00912D44"/>
    <w:rsid w:val="00912EEC"/>
    <w:rsid w:val="00917DB2"/>
    <w:rsid w:val="00923E6B"/>
    <w:rsid w:val="00925E2E"/>
    <w:rsid w:val="00942F5D"/>
    <w:rsid w:val="00945068"/>
    <w:rsid w:val="009462E0"/>
    <w:rsid w:val="00946AEA"/>
    <w:rsid w:val="00950FBC"/>
    <w:rsid w:val="009679EF"/>
    <w:rsid w:val="009721BD"/>
    <w:rsid w:val="00972581"/>
    <w:rsid w:val="00980F26"/>
    <w:rsid w:val="009A5960"/>
    <w:rsid w:val="009B00E8"/>
    <w:rsid w:val="009B182A"/>
    <w:rsid w:val="009B2CD4"/>
    <w:rsid w:val="009E500B"/>
    <w:rsid w:val="009F3122"/>
    <w:rsid w:val="009F3739"/>
    <w:rsid w:val="009F63D0"/>
    <w:rsid w:val="00A0163B"/>
    <w:rsid w:val="00A042CA"/>
    <w:rsid w:val="00A05FAF"/>
    <w:rsid w:val="00A06BA7"/>
    <w:rsid w:val="00A10120"/>
    <w:rsid w:val="00A225E5"/>
    <w:rsid w:val="00A25BDA"/>
    <w:rsid w:val="00A30995"/>
    <w:rsid w:val="00A4219F"/>
    <w:rsid w:val="00A45AB8"/>
    <w:rsid w:val="00A62C08"/>
    <w:rsid w:val="00A73721"/>
    <w:rsid w:val="00A855F0"/>
    <w:rsid w:val="00A858B1"/>
    <w:rsid w:val="00AB6416"/>
    <w:rsid w:val="00AD3923"/>
    <w:rsid w:val="00AE2071"/>
    <w:rsid w:val="00AF36CB"/>
    <w:rsid w:val="00B20BFE"/>
    <w:rsid w:val="00B214C7"/>
    <w:rsid w:val="00B34DD8"/>
    <w:rsid w:val="00B3609D"/>
    <w:rsid w:val="00B364E5"/>
    <w:rsid w:val="00B3688F"/>
    <w:rsid w:val="00B40CD1"/>
    <w:rsid w:val="00B41B80"/>
    <w:rsid w:val="00B42FA0"/>
    <w:rsid w:val="00B52039"/>
    <w:rsid w:val="00B52E3E"/>
    <w:rsid w:val="00B5620B"/>
    <w:rsid w:val="00B61E87"/>
    <w:rsid w:val="00B62E44"/>
    <w:rsid w:val="00B7001D"/>
    <w:rsid w:val="00B76EBB"/>
    <w:rsid w:val="00B81B25"/>
    <w:rsid w:val="00B82BCF"/>
    <w:rsid w:val="00B86060"/>
    <w:rsid w:val="00B865FD"/>
    <w:rsid w:val="00B97725"/>
    <w:rsid w:val="00BA05DD"/>
    <w:rsid w:val="00BA3129"/>
    <w:rsid w:val="00BA739B"/>
    <w:rsid w:val="00BB257D"/>
    <w:rsid w:val="00BB305F"/>
    <w:rsid w:val="00BB6DB9"/>
    <w:rsid w:val="00BC4EEC"/>
    <w:rsid w:val="00BD797F"/>
    <w:rsid w:val="00BE1C9E"/>
    <w:rsid w:val="00BE2BEB"/>
    <w:rsid w:val="00BE59AF"/>
    <w:rsid w:val="00BF44D1"/>
    <w:rsid w:val="00C04FD5"/>
    <w:rsid w:val="00C0690D"/>
    <w:rsid w:val="00C22012"/>
    <w:rsid w:val="00C31AA0"/>
    <w:rsid w:val="00C338C4"/>
    <w:rsid w:val="00C44B74"/>
    <w:rsid w:val="00C4638C"/>
    <w:rsid w:val="00C57057"/>
    <w:rsid w:val="00C612CE"/>
    <w:rsid w:val="00C61E74"/>
    <w:rsid w:val="00C64F75"/>
    <w:rsid w:val="00C64FFD"/>
    <w:rsid w:val="00C70E43"/>
    <w:rsid w:val="00C74EFF"/>
    <w:rsid w:val="00C92800"/>
    <w:rsid w:val="00C93FE2"/>
    <w:rsid w:val="00C943D8"/>
    <w:rsid w:val="00C94475"/>
    <w:rsid w:val="00C94707"/>
    <w:rsid w:val="00C94A9D"/>
    <w:rsid w:val="00CB6018"/>
    <w:rsid w:val="00CC0C1C"/>
    <w:rsid w:val="00CC4BD0"/>
    <w:rsid w:val="00CD1A78"/>
    <w:rsid w:val="00CD2F51"/>
    <w:rsid w:val="00CD3A82"/>
    <w:rsid w:val="00CE0438"/>
    <w:rsid w:val="00CE21CE"/>
    <w:rsid w:val="00CF4E60"/>
    <w:rsid w:val="00D23287"/>
    <w:rsid w:val="00D24DEB"/>
    <w:rsid w:val="00D50341"/>
    <w:rsid w:val="00D529F0"/>
    <w:rsid w:val="00D6499E"/>
    <w:rsid w:val="00D67D9A"/>
    <w:rsid w:val="00D763BA"/>
    <w:rsid w:val="00D77253"/>
    <w:rsid w:val="00D83867"/>
    <w:rsid w:val="00D93C4B"/>
    <w:rsid w:val="00D95B08"/>
    <w:rsid w:val="00DA000D"/>
    <w:rsid w:val="00DA2494"/>
    <w:rsid w:val="00DB05F8"/>
    <w:rsid w:val="00DB281A"/>
    <w:rsid w:val="00DC126C"/>
    <w:rsid w:val="00DC149E"/>
    <w:rsid w:val="00DC49BD"/>
    <w:rsid w:val="00DC6591"/>
    <w:rsid w:val="00DC6CB5"/>
    <w:rsid w:val="00DC7494"/>
    <w:rsid w:val="00DD0A4E"/>
    <w:rsid w:val="00E001C3"/>
    <w:rsid w:val="00E00EFD"/>
    <w:rsid w:val="00E04770"/>
    <w:rsid w:val="00E057B8"/>
    <w:rsid w:val="00E061BE"/>
    <w:rsid w:val="00E103CA"/>
    <w:rsid w:val="00E1301E"/>
    <w:rsid w:val="00E53B9A"/>
    <w:rsid w:val="00E54426"/>
    <w:rsid w:val="00E57DB4"/>
    <w:rsid w:val="00E61275"/>
    <w:rsid w:val="00E63C09"/>
    <w:rsid w:val="00E65CB8"/>
    <w:rsid w:val="00E6604C"/>
    <w:rsid w:val="00E714C0"/>
    <w:rsid w:val="00E829EB"/>
    <w:rsid w:val="00E91303"/>
    <w:rsid w:val="00E92A3D"/>
    <w:rsid w:val="00E92CDC"/>
    <w:rsid w:val="00EB3B35"/>
    <w:rsid w:val="00EC5232"/>
    <w:rsid w:val="00ED3D10"/>
    <w:rsid w:val="00ED4AC8"/>
    <w:rsid w:val="00EE62E3"/>
    <w:rsid w:val="00EF0A61"/>
    <w:rsid w:val="00EF502B"/>
    <w:rsid w:val="00EF791D"/>
    <w:rsid w:val="00F02B84"/>
    <w:rsid w:val="00F058A9"/>
    <w:rsid w:val="00F120C5"/>
    <w:rsid w:val="00F16605"/>
    <w:rsid w:val="00F258D3"/>
    <w:rsid w:val="00F335F6"/>
    <w:rsid w:val="00F34C15"/>
    <w:rsid w:val="00F36663"/>
    <w:rsid w:val="00F42861"/>
    <w:rsid w:val="00F44A96"/>
    <w:rsid w:val="00F66140"/>
    <w:rsid w:val="00F677DA"/>
    <w:rsid w:val="00F72DCB"/>
    <w:rsid w:val="00F777DB"/>
    <w:rsid w:val="00F9073E"/>
    <w:rsid w:val="00F90FA1"/>
    <w:rsid w:val="00F9246C"/>
    <w:rsid w:val="00F9648B"/>
    <w:rsid w:val="00FA511C"/>
    <w:rsid w:val="00FB7FDF"/>
    <w:rsid w:val="00FC2B41"/>
    <w:rsid w:val="00FE4A64"/>
    <w:rsid w:val="00FE4C26"/>
    <w:rsid w:val="00FF191B"/>
    <w:rsid w:val="00FF1A49"/>
    <w:rsid w:val="00FF59F2"/>
    <w:rsid w:val="00FF6153"/>
    <w:rsid w:val="00FF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8F148A"/>
  <w15:chartTrackingRefBased/>
  <w15:docId w15:val="{1F50E926-1B3C-45DA-8F0D-8DE3C5614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5">
    <w:name w:val="heading 5"/>
    <w:basedOn w:val="Normalny"/>
    <w:next w:val="Normalny"/>
    <w:qFormat/>
    <w:pPr>
      <w:keepNext/>
      <w:tabs>
        <w:tab w:val="num" w:pos="0"/>
        <w:tab w:val="num" w:pos="360"/>
      </w:tabs>
      <w:suppressAutoHyphens/>
      <w:outlineLvl w:val="4"/>
    </w:pPr>
    <w:rPr>
      <w:rFonts w:eastAsia="Arial Unicode MS"/>
      <w:b/>
      <w:bCs/>
      <w:szCs w:val="20"/>
      <w:lang w:eastAsia="ar-SA"/>
    </w:rPr>
  </w:style>
  <w:style w:type="paragraph" w:styleId="Nagwek6">
    <w:name w:val="heading 6"/>
    <w:basedOn w:val="Normalny"/>
    <w:next w:val="Normalny"/>
    <w:autoRedefine/>
    <w:qFormat/>
    <w:rsid w:val="00354A79"/>
    <w:pPr>
      <w:keepNext/>
      <w:tabs>
        <w:tab w:val="num" w:pos="0"/>
      </w:tabs>
      <w:suppressAutoHyphens/>
      <w:spacing w:line="276" w:lineRule="auto"/>
      <w:outlineLvl w:val="5"/>
    </w:pPr>
    <w:rPr>
      <w:rFonts w:ascii="Calibri" w:eastAsia="Arial Unicode MS" w:hAnsi="Calibri"/>
      <w:b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pPr>
      <w:keepNext/>
      <w:suppressAutoHyphens/>
      <w:spacing w:line="360" w:lineRule="auto"/>
      <w:jc w:val="center"/>
      <w:outlineLvl w:val="7"/>
    </w:pPr>
    <w:rPr>
      <w:b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uppressAutoHyphens/>
      <w:jc w:val="center"/>
    </w:pPr>
    <w:rPr>
      <w:b/>
      <w:sz w:val="28"/>
      <w:szCs w:val="28"/>
      <w:lang w:eastAsia="ar-SA"/>
    </w:rPr>
  </w:style>
  <w:style w:type="paragraph" w:styleId="Tekstpodstawowy">
    <w:name w:val="Body Text"/>
    <w:basedOn w:val="Normalny"/>
    <w:pPr>
      <w:suppressAutoHyphens/>
      <w:spacing w:line="360" w:lineRule="auto"/>
    </w:pPr>
    <w:rPr>
      <w:bCs/>
      <w:szCs w:val="20"/>
      <w:lang w:eastAsia="ar-SA"/>
    </w:rPr>
  </w:style>
  <w:style w:type="paragraph" w:styleId="Tekstpodstawowywcity">
    <w:name w:val="Body Text Indent"/>
    <w:basedOn w:val="Normalny"/>
    <w:pPr>
      <w:suppressAutoHyphens/>
      <w:ind w:left="360"/>
    </w:pPr>
    <w:rPr>
      <w:szCs w:val="20"/>
      <w:lang w:eastAsia="ar-SA"/>
    </w:rPr>
  </w:style>
  <w:style w:type="paragraph" w:styleId="Tekstpodstawowy2">
    <w:name w:val="Body Text 2"/>
    <w:basedOn w:val="Normalny"/>
    <w:pPr>
      <w:suppressAutoHyphens/>
      <w:spacing w:line="360" w:lineRule="auto"/>
      <w:jc w:val="both"/>
    </w:pPr>
    <w:rPr>
      <w:szCs w:val="20"/>
      <w:lang w:eastAsia="ar-SA"/>
    </w:rPr>
  </w:style>
  <w:style w:type="paragraph" w:styleId="Tekstpodstawowywcity2">
    <w:name w:val="Body Text Indent 2"/>
    <w:basedOn w:val="Normalny"/>
    <w:pPr>
      <w:widowControl w:val="0"/>
      <w:suppressAutoHyphens/>
      <w:spacing w:line="360" w:lineRule="auto"/>
      <w:ind w:left="283"/>
      <w:jc w:val="both"/>
    </w:pPr>
    <w:rPr>
      <w:i/>
      <w:iCs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pPr>
      <w:spacing w:line="360" w:lineRule="auto"/>
      <w:ind w:left="360" w:hanging="360"/>
      <w:jc w:val="both"/>
    </w:pPr>
  </w:style>
  <w:style w:type="paragraph" w:customStyle="1" w:styleId="WW-Tekstpodstawowy2">
    <w:name w:val="WW-Tekst podstawowy 2"/>
    <w:basedOn w:val="Normalny"/>
    <w:pPr>
      <w:suppressAutoHyphens/>
      <w:spacing w:after="120" w:line="480" w:lineRule="auto"/>
    </w:pPr>
    <w:rPr>
      <w:sz w:val="20"/>
      <w:szCs w:val="20"/>
      <w:lang w:eastAsia="ar-SA"/>
    </w:rPr>
  </w:style>
  <w:style w:type="paragraph" w:customStyle="1" w:styleId="Zawartoramki">
    <w:name w:val="Zawartość ramki"/>
    <w:basedOn w:val="Tekstpodstawowy"/>
  </w:style>
  <w:style w:type="paragraph" w:styleId="Tekstdymka">
    <w:name w:val="Balloon Text"/>
    <w:basedOn w:val="Normalny"/>
    <w:semiHidden/>
    <w:rsid w:val="003A33E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763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7637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7637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7637D"/>
    <w:rPr>
      <w:sz w:val="24"/>
      <w:szCs w:val="24"/>
    </w:rPr>
  </w:style>
  <w:style w:type="character" w:styleId="Hipercze">
    <w:name w:val="Hyperlink"/>
    <w:uiPriority w:val="99"/>
    <w:unhideWhenUsed/>
    <w:rsid w:val="00B865FD"/>
    <w:rPr>
      <w:color w:val="0000FF"/>
      <w:u w:val="single"/>
    </w:rPr>
  </w:style>
  <w:style w:type="character" w:customStyle="1" w:styleId="Tekstpodstawowywcity3Znak">
    <w:name w:val="Tekst podstawowy wcięty 3 Znak"/>
    <w:link w:val="Tekstpodstawowywcity3"/>
    <w:rsid w:val="001951C8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9462E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462E0"/>
  </w:style>
  <w:style w:type="character" w:styleId="Odwoanieprzypisudolnego">
    <w:name w:val="footnote reference"/>
    <w:semiHidden/>
    <w:unhideWhenUsed/>
    <w:rsid w:val="009462E0"/>
    <w:rPr>
      <w:vertAlign w:val="superscript"/>
    </w:rPr>
  </w:style>
  <w:style w:type="paragraph" w:styleId="Akapitzlist">
    <w:name w:val="List Paragraph"/>
    <w:basedOn w:val="Normalny"/>
    <w:uiPriority w:val="34"/>
    <w:qFormat/>
    <w:rsid w:val="00E6604C"/>
    <w:pPr>
      <w:ind w:left="708"/>
    </w:pPr>
  </w:style>
  <w:style w:type="paragraph" w:styleId="Bezodstpw">
    <w:name w:val="No Spacing"/>
    <w:uiPriority w:val="1"/>
    <w:qFormat/>
    <w:rsid w:val="003F0D6F"/>
    <w:rPr>
      <w:rFonts w:ascii="Calibri" w:eastAsia="Calibri" w:hAnsi="Calibri"/>
      <w:sz w:val="22"/>
      <w:szCs w:val="22"/>
      <w:lang w:val="nb-NO" w:eastAsia="en-US"/>
    </w:rPr>
  </w:style>
  <w:style w:type="character" w:customStyle="1" w:styleId="Nagwek8Znak">
    <w:name w:val="Nagłówek 8 Znak"/>
    <w:link w:val="Nagwek8"/>
    <w:rsid w:val="00512E85"/>
    <w:rPr>
      <w:b/>
      <w:bCs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70E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70EBC"/>
  </w:style>
  <w:style w:type="character" w:styleId="Odwoanieprzypisukocowego">
    <w:name w:val="endnote reference"/>
    <w:uiPriority w:val="99"/>
    <w:semiHidden/>
    <w:unhideWhenUsed/>
    <w:rsid w:val="00670EBC"/>
    <w:rPr>
      <w:vertAlign w:val="superscript"/>
    </w:rPr>
  </w:style>
  <w:style w:type="table" w:styleId="Tabelasiatki1jasna">
    <w:name w:val="Grid Table 1 Light"/>
    <w:basedOn w:val="Standardowy"/>
    <w:uiPriority w:val="46"/>
    <w:rsid w:val="00B8606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4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2521</Words>
  <Characters>15129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UMOWA/PROJEKT</vt:lpstr>
    </vt:vector>
  </TitlesOfParts>
  <Company>PCz</Company>
  <LinksUpToDate>false</LinksUpToDate>
  <CharactersWithSpaces>17615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UMOWA/PROJEKT</dc:title>
  <dc:subject/>
  <dc:creator>borad</dc:creator>
  <cp:keywords/>
  <cp:lastModifiedBy>Hanna Maruszczyk</cp:lastModifiedBy>
  <cp:revision>12</cp:revision>
  <cp:lastPrinted>2025-11-19T08:36:00Z</cp:lastPrinted>
  <dcterms:created xsi:type="dcterms:W3CDTF">2026-01-29T13:00:00Z</dcterms:created>
  <dcterms:modified xsi:type="dcterms:W3CDTF">2026-04-14T06:24:00Z</dcterms:modified>
</cp:coreProperties>
</file>